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8DA" w:rsidRDefault="00DA78DA" w:rsidP="00B0449D">
      <w:pPr>
        <w:pStyle w:val="Default"/>
        <w:jc w:val="center"/>
        <w:rPr>
          <w:b/>
          <w:bCs/>
          <w:color w:val="auto"/>
        </w:rPr>
      </w:pPr>
      <w:bookmarkStart w:id="0" w:name="_GoBack"/>
      <w:bookmarkEnd w:id="0"/>
      <w:r>
        <w:rPr>
          <w:b/>
          <w:bCs/>
          <w:color w:val="auto"/>
        </w:rPr>
        <w:t xml:space="preserve">ANEXO </w:t>
      </w:r>
      <w:r w:rsidR="0059550E">
        <w:rPr>
          <w:b/>
          <w:bCs/>
          <w:color w:val="auto"/>
        </w:rPr>
        <w:t>VII</w:t>
      </w:r>
    </w:p>
    <w:p w:rsidR="00B0449D" w:rsidRPr="00DE54E5" w:rsidRDefault="00B0449D" w:rsidP="00B0449D">
      <w:pPr>
        <w:pStyle w:val="Default"/>
        <w:jc w:val="center"/>
        <w:rPr>
          <w:b/>
          <w:bCs/>
          <w:color w:val="auto"/>
        </w:rPr>
      </w:pPr>
      <w:r w:rsidRPr="00DE54E5">
        <w:rPr>
          <w:b/>
          <w:bCs/>
          <w:color w:val="auto"/>
        </w:rPr>
        <w:t xml:space="preserve"> ATESTADO DE CAPACIDADE TÉCNICA</w:t>
      </w:r>
      <w:r w:rsidR="0059550E">
        <w:rPr>
          <w:b/>
          <w:bCs/>
          <w:color w:val="auto"/>
        </w:rPr>
        <w:t xml:space="preserve"> </w:t>
      </w:r>
    </w:p>
    <w:p w:rsidR="00B0449D" w:rsidRPr="00DE54E5" w:rsidRDefault="00B0449D" w:rsidP="00B0449D">
      <w:pPr>
        <w:pStyle w:val="Default"/>
        <w:rPr>
          <w:color w:val="auto"/>
        </w:rPr>
      </w:pPr>
    </w:p>
    <w:p w:rsidR="00B0449D" w:rsidRPr="00DE54E5" w:rsidRDefault="00B0449D" w:rsidP="00B0449D">
      <w:pPr>
        <w:pStyle w:val="Default"/>
        <w:rPr>
          <w:color w:val="auto"/>
        </w:rPr>
      </w:pPr>
    </w:p>
    <w:p w:rsidR="00B0449D" w:rsidRPr="00DE54E5" w:rsidRDefault="00B0449D" w:rsidP="00B0449D">
      <w:pPr>
        <w:pStyle w:val="Default"/>
        <w:spacing w:before="120" w:after="120" w:line="360" w:lineRule="auto"/>
        <w:jc w:val="center"/>
        <w:rPr>
          <w:color w:val="auto"/>
        </w:rPr>
      </w:pPr>
      <w:r w:rsidRPr="00DE54E5">
        <w:rPr>
          <w:color w:val="auto"/>
        </w:rPr>
        <w:t>[Papel timbrado da entidade]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180"/>
      </w:tblGrid>
      <w:tr w:rsidR="00B0449D" w:rsidRPr="00DE54E5" w:rsidTr="0070011E">
        <w:trPr>
          <w:trHeight w:val="93"/>
        </w:trPr>
        <w:tc>
          <w:tcPr>
            <w:tcW w:w="9180" w:type="dxa"/>
            <w:shd w:val="clear" w:color="auto" w:fill="auto"/>
          </w:tcPr>
          <w:p w:rsidR="00B0449D" w:rsidRPr="00DE54E5" w:rsidRDefault="00B0449D" w:rsidP="0070011E">
            <w:pPr>
              <w:pStyle w:val="Default"/>
              <w:snapToGrid w:val="0"/>
              <w:spacing w:before="120" w:after="120" w:line="360" w:lineRule="auto"/>
              <w:rPr>
                <w:color w:val="auto"/>
              </w:rPr>
            </w:pPr>
          </w:p>
          <w:p w:rsidR="00B0449D" w:rsidRPr="00DE54E5" w:rsidRDefault="00B0449D" w:rsidP="0070011E">
            <w:pPr>
              <w:pStyle w:val="Default"/>
              <w:spacing w:before="120" w:after="120" w:line="360" w:lineRule="auto"/>
              <w:rPr>
                <w:color w:val="auto"/>
              </w:rPr>
            </w:pPr>
            <w:r w:rsidRPr="00DE54E5">
              <w:rPr>
                <w:color w:val="auto"/>
              </w:rPr>
              <w:t>Atestamos para os devidos fins, que a -------------------------, inscrita no CNPJ – ----------------, com sede na ----------------------, executa/executou ações de ------------------------------- - no(s) município(s) de ____________, durante o período de ---------------até -------------------, através do Programa/Projeto (descrever proposta/objetivos do Programa/Projeto).</w:t>
            </w:r>
          </w:p>
          <w:p w:rsidR="00B0449D" w:rsidRPr="00DE54E5" w:rsidRDefault="00B0449D" w:rsidP="0070011E">
            <w:pPr>
              <w:pStyle w:val="Default"/>
              <w:spacing w:before="120" w:after="120" w:line="360" w:lineRule="auto"/>
              <w:rPr>
                <w:color w:val="auto"/>
              </w:rPr>
            </w:pPr>
          </w:p>
          <w:p w:rsidR="00B0449D" w:rsidRPr="00DE54E5" w:rsidRDefault="00B0449D" w:rsidP="0070011E">
            <w:pPr>
              <w:pStyle w:val="Default"/>
              <w:spacing w:before="120" w:after="120" w:line="360" w:lineRule="auto"/>
              <w:rPr>
                <w:color w:val="auto"/>
              </w:rPr>
            </w:pPr>
          </w:p>
        </w:tc>
      </w:tr>
      <w:tr w:rsidR="00B0449D" w:rsidRPr="00DE54E5" w:rsidTr="0070011E">
        <w:trPr>
          <w:trHeight w:val="93"/>
        </w:trPr>
        <w:tc>
          <w:tcPr>
            <w:tcW w:w="9180" w:type="dxa"/>
            <w:shd w:val="clear" w:color="auto" w:fill="auto"/>
          </w:tcPr>
          <w:p w:rsidR="00B0449D" w:rsidRPr="00DE54E5" w:rsidRDefault="00B0449D" w:rsidP="0070011E">
            <w:pPr>
              <w:pStyle w:val="Default"/>
              <w:snapToGrid w:val="0"/>
              <w:spacing w:before="120" w:after="120" w:line="360" w:lineRule="auto"/>
              <w:rPr>
                <w:color w:val="auto"/>
              </w:rPr>
            </w:pPr>
          </w:p>
        </w:tc>
      </w:tr>
      <w:tr w:rsidR="00B0449D" w:rsidRPr="00DE54E5" w:rsidTr="0070011E">
        <w:trPr>
          <w:trHeight w:val="93"/>
        </w:trPr>
        <w:tc>
          <w:tcPr>
            <w:tcW w:w="9180" w:type="dxa"/>
            <w:shd w:val="clear" w:color="auto" w:fill="auto"/>
          </w:tcPr>
          <w:p w:rsidR="00B0449D" w:rsidRPr="00DE54E5" w:rsidRDefault="00B0449D" w:rsidP="0070011E">
            <w:pPr>
              <w:pStyle w:val="Default"/>
              <w:snapToGrid w:val="0"/>
              <w:spacing w:before="120" w:after="120" w:line="360" w:lineRule="auto"/>
              <w:rPr>
                <w:color w:val="auto"/>
              </w:rPr>
            </w:pPr>
          </w:p>
        </w:tc>
      </w:tr>
      <w:tr w:rsidR="00B0449D" w:rsidRPr="00DE54E5" w:rsidTr="0070011E">
        <w:trPr>
          <w:trHeight w:val="93"/>
        </w:trPr>
        <w:tc>
          <w:tcPr>
            <w:tcW w:w="9180" w:type="dxa"/>
            <w:shd w:val="clear" w:color="auto" w:fill="auto"/>
          </w:tcPr>
          <w:p w:rsidR="00B0449D" w:rsidRPr="00DE54E5" w:rsidRDefault="00B0449D" w:rsidP="0070011E">
            <w:pPr>
              <w:pStyle w:val="Default"/>
              <w:snapToGrid w:val="0"/>
              <w:spacing w:before="120" w:after="120" w:line="360" w:lineRule="auto"/>
              <w:rPr>
                <w:color w:val="auto"/>
              </w:rPr>
            </w:pPr>
          </w:p>
        </w:tc>
      </w:tr>
      <w:tr w:rsidR="00B0449D" w:rsidRPr="00DE54E5" w:rsidTr="0070011E">
        <w:trPr>
          <w:trHeight w:val="93"/>
        </w:trPr>
        <w:tc>
          <w:tcPr>
            <w:tcW w:w="9180" w:type="dxa"/>
            <w:shd w:val="clear" w:color="auto" w:fill="auto"/>
          </w:tcPr>
          <w:p w:rsidR="00B0449D" w:rsidRPr="00DE54E5" w:rsidRDefault="00B0449D" w:rsidP="0070011E">
            <w:pPr>
              <w:pStyle w:val="Default"/>
              <w:snapToGrid w:val="0"/>
              <w:spacing w:before="120" w:after="120" w:line="360" w:lineRule="auto"/>
              <w:rPr>
                <w:color w:val="auto"/>
              </w:rPr>
            </w:pPr>
          </w:p>
        </w:tc>
      </w:tr>
    </w:tbl>
    <w:p w:rsidR="00B0449D" w:rsidRPr="00DE54E5" w:rsidRDefault="00B0449D" w:rsidP="00B0449D">
      <w:pPr>
        <w:pStyle w:val="Default"/>
        <w:rPr>
          <w:color w:val="auto"/>
        </w:rPr>
      </w:pPr>
      <w:r w:rsidRPr="00DE54E5">
        <w:rPr>
          <w:color w:val="auto"/>
        </w:rPr>
        <w:t xml:space="preserve">Local, _____ de __________________ </w:t>
      </w:r>
      <w:proofErr w:type="spellStart"/>
      <w:r w:rsidRPr="00DE54E5">
        <w:rPr>
          <w:color w:val="auto"/>
        </w:rPr>
        <w:t>de</w:t>
      </w:r>
      <w:proofErr w:type="spellEnd"/>
      <w:r w:rsidRPr="00DE54E5">
        <w:rPr>
          <w:color w:val="auto"/>
        </w:rPr>
        <w:t xml:space="preserve"> 2014. </w:t>
      </w:r>
    </w:p>
    <w:p w:rsidR="00B0449D" w:rsidRPr="00DE54E5" w:rsidRDefault="00B0449D" w:rsidP="00B0449D">
      <w:pPr>
        <w:pStyle w:val="Default"/>
        <w:rPr>
          <w:color w:val="auto"/>
        </w:rPr>
      </w:pPr>
    </w:p>
    <w:p w:rsidR="00B0449D" w:rsidRPr="00DE54E5" w:rsidRDefault="00B0449D" w:rsidP="00B0449D">
      <w:pPr>
        <w:pStyle w:val="Default"/>
        <w:rPr>
          <w:color w:val="auto"/>
        </w:rPr>
      </w:pPr>
    </w:p>
    <w:p w:rsidR="00B0449D" w:rsidRPr="00DE54E5" w:rsidRDefault="00B0449D" w:rsidP="00B0449D">
      <w:pPr>
        <w:pStyle w:val="Default"/>
        <w:rPr>
          <w:i/>
          <w:iCs/>
          <w:color w:val="auto"/>
        </w:rPr>
      </w:pPr>
      <w:proofErr w:type="gramStart"/>
      <w:r w:rsidRPr="00DE54E5">
        <w:rPr>
          <w:i/>
          <w:iCs/>
          <w:color w:val="auto"/>
        </w:rPr>
        <w:t xml:space="preserve">[ </w:t>
      </w:r>
      <w:proofErr w:type="gramEnd"/>
      <w:r w:rsidRPr="00DE54E5">
        <w:rPr>
          <w:i/>
          <w:iCs/>
          <w:color w:val="auto"/>
        </w:rPr>
        <w:t xml:space="preserve">Nome, Cargo e Assinatura do Representante Legal da entidade] </w:t>
      </w:r>
    </w:p>
    <w:p w:rsidR="00B0449D" w:rsidRPr="00DE54E5" w:rsidRDefault="00B0449D" w:rsidP="00B0449D">
      <w:pPr>
        <w:pStyle w:val="Default"/>
        <w:rPr>
          <w:i/>
          <w:iCs/>
          <w:color w:val="auto"/>
        </w:rPr>
      </w:pPr>
    </w:p>
    <w:p w:rsidR="00B0449D" w:rsidRPr="00DE54E5" w:rsidRDefault="00B0449D" w:rsidP="00B0449D">
      <w:pPr>
        <w:pStyle w:val="Default"/>
        <w:rPr>
          <w:i/>
          <w:iCs/>
          <w:color w:val="auto"/>
        </w:rPr>
      </w:pPr>
    </w:p>
    <w:p w:rsidR="00B0449D" w:rsidRPr="00DE54E5" w:rsidRDefault="00B0449D" w:rsidP="00B0449D">
      <w:pPr>
        <w:pStyle w:val="Default"/>
        <w:rPr>
          <w:i/>
          <w:iCs/>
          <w:color w:val="auto"/>
        </w:rPr>
      </w:pPr>
    </w:p>
    <w:p w:rsidR="00B0449D" w:rsidRPr="00DE54E5" w:rsidRDefault="00B0449D" w:rsidP="00B0449D">
      <w:pPr>
        <w:pStyle w:val="Default"/>
        <w:rPr>
          <w:i/>
          <w:iCs/>
          <w:color w:val="auto"/>
        </w:rPr>
      </w:pPr>
    </w:p>
    <w:sectPr w:rsidR="00B0449D" w:rsidRPr="00DE54E5" w:rsidSect="007E6E17">
      <w:headerReference w:type="default" r:id="rId9"/>
      <w:type w:val="continuous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A2A" w:rsidRDefault="00EE0A2A" w:rsidP="00D6652C">
      <w:pPr>
        <w:spacing w:after="0" w:line="240" w:lineRule="auto"/>
      </w:pPr>
      <w:r>
        <w:separator/>
      </w:r>
    </w:p>
  </w:endnote>
  <w:endnote w:type="continuationSeparator" w:id="0">
    <w:p w:rsidR="00EE0A2A" w:rsidRDefault="00EE0A2A" w:rsidP="00D66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utura Lt BT">
    <w:altName w:val="Arial"/>
    <w:charset w:val="00"/>
    <w:family w:val="swiss"/>
    <w:pitch w:val="variable"/>
    <w:sig w:usb0="00000007" w:usb1="0000000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 Roman">
    <w:altName w:val="Times New Roman"/>
    <w:charset w:val="00"/>
    <w:family w:val="roman"/>
    <w:pitch w:val="variable"/>
  </w:font>
  <w:font w:name="ChollaSans Thin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A2A" w:rsidRDefault="00EE0A2A" w:rsidP="00D6652C">
      <w:pPr>
        <w:spacing w:after="0" w:line="240" w:lineRule="auto"/>
      </w:pPr>
      <w:r>
        <w:separator/>
      </w:r>
    </w:p>
  </w:footnote>
  <w:footnote w:type="continuationSeparator" w:id="0">
    <w:p w:rsidR="00EE0A2A" w:rsidRDefault="00EE0A2A" w:rsidP="00D66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E9B" w:rsidRDefault="00CE2E9B" w:rsidP="00CE2E9B">
    <w:pPr>
      <w:pStyle w:val="Cabealho"/>
      <w:jc w:val="center"/>
    </w:pPr>
    <w:r w:rsidRPr="00DE54E5">
      <w:rPr>
        <w:noProof/>
        <w:lang w:eastAsia="pt-BR"/>
      </w:rPr>
      <w:drawing>
        <wp:inline distT="0" distB="0" distL="0" distR="0" wp14:anchorId="038B2096" wp14:editId="0B6DDC0F">
          <wp:extent cx="1285875" cy="638175"/>
          <wp:effectExtent l="19050" t="0" r="952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6381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E2E9B" w:rsidRDefault="00CE2E9B" w:rsidP="00CE2E9B">
    <w:pPr>
      <w:pStyle w:val="Cabealho"/>
      <w:jc w:val="center"/>
    </w:pPr>
    <w:r>
      <w:t>SUPERINTENDÊNCIA DE ASSISTÊNCIA SOCIAL – SAS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eastAsia="Verdana" w:hAnsi="Arial" w:cs="Arial"/>
        <w:color w:val="00000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eastAsia="Verdana" w:hAnsi="Arial" w:cs="Arial"/>
        <w:color w:val="00000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OpenSymbol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8" w:hanging="180"/>
      </w:pPr>
      <w:rPr>
        <w:rFonts w:ascii="Symbol" w:hAnsi="Symbol" w:cs="Symbol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  <w:rPr>
        <w:rFonts w:ascii="Symbol" w:hAnsi="Symbol" w:cs="Symbol"/>
        <w:sz w:val="24"/>
        <w:szCs w:val="24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  <w:rPr>
        <w:rFonts w:ascii="Symbol" w:hAnsi="Symbol" w:cs="Symbol"/>
        <w:sz w:val="24"/>
        <w:szCs w:val="24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8" w:hanging="180"/>
      </w:pPr>
      <w:rPr>
        <w:rFonts w:ascii="Symbol" w:hAnsi="Symbol" w:cs="Symbol"/>
        <w:sz w:val="24"/>
        <w:szCs w:val="24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  <w:rPr>
        <w:rFonts w:ascii="Symbol" w:hAnsi="Symbol" w:cs="Symbol"/>
        <w:sz w:val="24"/>
        <w:szCs w:val="24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  <w:rPr>
        <w:rFonts w:ascii="Symbol" w:hAnsi="Symbol" w:cs="Symbol"/>
        <w:sz w:val="24"/>
        <w:szCs w:val="24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8" w:hanging="180"/>
      </w:pPr>
      <w:rPr>
        <w:rFonts w:ascii="Symbol" w:hAnsi="Symbol" w:cs="Symbol"/>
        <w:sz w:val="24"/>
        <w:szCs w:val="24"/>
      </w:rPr>
    </w:lvl>
  </w:abstractNum>
  <w:abstractNum w:abstractNumId="6">
    <w:nsid w:val="00000007"/>
    <w:multiLevelType w:val="multilevel"/>
    <w:tmpl w:val="00000007"/>
    <w:name w:val="WW8Num7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360"/>
      </w:pPr>
    </w:lvl>
    <w:lvl w:ilvl="2">
      <w:start w:val="3"/>
      <w:numFmt w:val="decimal"/>
      <w:lvlText w:val="%1.%2.%3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1.%2.%3.%4.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1.%2.%3.%4.%5.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524"/>
        </w:tabs>
        <w:ind w:left="3524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840" w:hanging="480"/>
      </w:pPr>
      <w:rPr>
        <w:rFonts w:ascii="OpenSymbol" w:hAnsi="OpenSymbol" w:cs="OpenSymbo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OpenSymbol" w:hAnsi="OpenSymbol" w:cs="OpenSymbo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ascii="OpenSymbol" w:hAnsi="OpenSymbol" w:cs="Open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ascii="OpenSymbol" w:hAnsi="OpenSymbol" w:cs="OpenSymbo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ascii="OpenSymbol" w:hAnsi="OpenSymbol" w:cs="OpenSymbo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ascii="OpenSymbol" w:hAnsi="OpenSymbol" w:cs="OpenSymbo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ascii="OpenSymbol" w:hAnsi="OpenSymbol" w:cs="OpenSymbo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ascii="OpenSymbol" w:hAnsi="OpenSymbol" w:cs="OpenSymbol"/>
      </w:rPr>
    </w:lvl>
  </w:abstractNum>
  <w:abstractNum w:abstractNumId="9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1455"/>
        </w:tabs>
        <w:ind w:left="1455" w:hanging="360"/>
      </w:pPr>
    </w:lvl>
  </w:abstractNum>
  <w:abstractNum w:abstractNumId="11">
    <w:nsid w:val="0000000C"/>
    <w:multiLevelType w:val="multilevel"/>
    <w:tmpl w:val="0000000C"/>
    <w:name w:val="WW8Num17"/>
    <w:lvl w:ilvl="0">
      <w:start w:val="7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2">
    <w:nsid w:val="0000000D"/>
    <w:multiLevelType w:val="multilevel"/>
    <w:tmpl w:val="0000000D"/>
    <w:name w:val="WW8Num1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singleLevel"/>
    <w:tmpl w:val="0000000F"/>
    <w:name w:val="WW8Num15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15">
    <w:nsid w:val="00000011"/>
    <w:multiLevelType w:val="multilevel"/>
    <w:tmpl w:val="0000001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2"/>
    <w:multiLevelType w:val="multilevel"/>
    <w:tmpl w:val="00000012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3"/>
    <w:multiLevelType w:val="multilevel"/>
    <w:tmpl w:val="000000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8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9">
    <w:nsid w:val="00000015"/>
    <w:multiLevelType w:val="multilevel"/>
    <w:tmpl w:val="00000015"/>
    <w:name w:val="WW8Num21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0">
    <w:nsid w:val="00000016"/>
    <w:multiLevelType w:val="multilevel"/>
    <w:tmpl w:val="5988331A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</w:lvl>
  </w:abstractNum>
  <w:abstractNum w:abstractNumId="21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2">
    <w:nsid w:val="00000018"/>
    <w:multiLevelType w:val="singleLevel"/>
    <w:tmpl w:val="00000018"/>
    <w:name w:val="WW8Num2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  <w:b/>
      </w:rPr>
    </w:lvl>
  </w:abstractNum>
  <w:abstractNum w:abstractNumId="23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</w:lvl>
  </w:abstractNum>
  <w:abstractNum w:abstractNumId="24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5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7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</w:lvl>
  </w:abstractNum>
  <w:abstractNum w:abstractNumId="28">
    <w:nsid w:val="0000001E"/>
    <w:multiLevelType w:val="multilevel"/>
    <w:tmpl w:val="0000001E"/>
    <w:name w:val="WW8Num3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1F"/>
    <w:multiLevelType w:val="multilevel"/>
    <w:tmpl w:val="0000001F"/>
    <w:name w:val="WW8Num3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31">
    <w:nsid w:val="00D10BF5"/>
    <w:multiLevelType w:val="hybridMultilevel"/>
    <w:tmpl w:val="1CE02DC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4CD5C45"/>
    <w:multiLevelType w:val="hybridMultilevel"/>
    <w:tmpl w:val="FF74B9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08901A15"/>
    <w:multiLevelType w:val="hybridMultilevel"/>
    <w:tmpl w:val="972857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EA0553A"/>
    <w:multiLevelType w:val="multilevel"/>
    <w:tmpl w:val="BFDA86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>
    <w:nsid w:val="16C10E0D"/>
    <w:multiLevelType w:val="hybridMultilevel"/>
    <w:tmpl w:val="98BCCD8A"/>
    <w:lvl w:ilvl="0" w:tplc="E2E296FE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735082E"/>
    <w:multiLevelType w:val="hybridMultilevel"/>
    <w:tmpl w:val="577CBE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8BC1876"/>
    <w:multiLevelType w:val="hybridMultilevel"/>
    <w:tmpl w:val="CD5E3CEA"/>
    <w:lvl w:ilvl="0" w:tplc="12441D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CE10CE4"/>
    <w:multiLevelType w:val="multilevel"/>
    <w:tmpl w:val="88440B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20A33F13"/>
    <w:multiLevelType w:val="multilevel"/>
    <w:tmpl w:val="EEF0FE70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40">
    <w:nsid w:val="23397035"/>
    <w:multiLevelType w:val="multilevel"/>
    <w:tmpl w:val="DDA0C4C4"/>
    <w:lvl w:ilvl="0">
      <w:start w:val="16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1">
    <w:nsid w:val="25DD5851"/>
    <w:multiLevelType w:val="hybridMultilevel"/>
    <w:tmpl w:val="C3E2398E"/>
    <w:lvl w:ilvl="0" w:tplc="821AC458">
      <w:start w:val="1"/>
      <w:numFmt w:val="lowerRoman"/>
      <w:lvlText w:val="(%1)"/>
      <w:lvlJc w:val="left"/>
      <w:pPr>
        <w:ind w:left="394" w:hanging="360"/>
      </w:pPr>
      <w:rPr>
        <w:rFonts w:ascii="Calibri" w:eastAsia="Calibri" w:hAnsi="Calibri" w:cs="Times New Roman"/>
      </w:rPr>
    </w:lvl>
    <w:lvl w:ilvl="1" w:tplc="0416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>
    <w:nsid w:val="2706595C"/>
    <w:multiLevelType w:val="hybridMultilevel"/>
    <w:tmpl w:val="F37434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7F33C4E"/>
    <w:multiLevelType w:val="multilevel"/>
    <w:tmpl w:val="64709FCE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44">
    <w:nsid w:val="37323D5C"/>
    <w:multiLevelType w:val="hybridMultilevel"/>
    <w:tmpl w:val="8DEC0784"/>
    <w:lvl w:ilvl="0" w:tplc="1B68B1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B5570F2"/>
    <w:multiLevelType w:val="hybridMultilevel"/>
    <w:tmpl w:val="3BFA30F6"/>
    <w:lvl w:ilvl="0" w:tplc="87461AEC">
      <w:start w:val="1"/>
      <w:numFmt w:val="decimal"/>
      <w:lvlText w:val="%1."/>
      <w:lvlJc w:val="left"/>
      <w:pPr>
        <w:ind w:left="786" w:hanging="360"/>
      </w:pPr>
      <w:rPr>
        <w:rFonts w:ascii="Cambria" w:hAnsi="Cambria" w:hint="default"/>
        <w:sz w:val="28"/>
      </w:rPr>
    </w:lvl>
    <w:lvl w:ilvl="1" w:tplc="04160019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6">
    <w:nsid w:val="3C472964"/>
    <w:multiLevelType w:val="multilevel"/>
    <w:tmpl w:val="4252A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7">
    <w:nsid w:val="3EF75CB4"/>
    <w:multiLevelType w:val="multilevel"/>
    <w:tmpl w:val="726629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>
    <w:nsid w:val="417E43C4"/>
    <w:multiLevelType w:val="hybridMultilevel"/>
    <w:tmpl w:val="F98E70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24C252F"/>
    <w:multiLevelType w:val="multilevel"/>
    <w:tmpl w:val="585AC92E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50">
    <w:nsid w:val="425621E4"/>
    <w:multiLevelType w:val="hybridMultilevel"/>
    <w:tmpl w:val="BDD641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1015346"/>
    <w:multiLevelType w:val="hybridMultilevel"/>
    <w:tmpl w:val="ADA89850"/>
    <w:lvl w:ilvl="0" w:tplc="7278DA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10F68F9"/>
    <w:multiLevelType w:val="hybridMultilevel"/>
    <w:tmpl w:val="799EFF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1A43DC7"/>
    <w:multiLevelType w:val="hybridMultilevel"/>
    <w:tmpl w:val="91D060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C7E2509"/>
    <w:multiLevelType w:val="multilevel"/>
    <w:tmpl w:val="8D464356"/>
    <w:name w:val="WW8Num22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55">
    <w:nsid w:val="5D205C3A"/>
    <w:multiLevelType w:val="hybridMultilevel"/>
    <w:tmpl w:val="CF3250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00C6E43"/>
    <w:multiLevelType w:val="multilevel"/>
    <w:tmpl w:val="8D0C6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7">
    <w:nsid w:val="60C24F64"/>
    <w:multiLevelType w:val="multilevel"/>
    <w:tmpl w:val="F790EF84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58">
    <w:nsid w:val="634E7834"/>
    <w:multiLevelType w:val="hybridMultilevel"/>
    <w:tmpl w:val="08225C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6B20288"/>
    <w:multiLevelType w:val="hybridMultilevel"/>
    <w:tmpl w:val="385CAABC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C4616FF"/>
    <w:multiLevelType w:val="hybridMultilevel"/>
    <w:tmpl w:val="FE42DD44"/>
    <w:lvl w:ilvl="0" w:tplc="3ED27186">
      <w:start w:val="1"/>
      <w:numFmt w:val="lowerRoman"/>
      <w:lvlText w:val="(%1)"/>
      <w:lvlJc w:val="left"/>
      <w:pPr>
        <w:ind w:left="644" w:hanging="360"/>
      </w:pPr>
      <w:rPr>
        <w:rFonts w:ascii="Calibri" w:eastAsia="Calibri" w:hAnsi="Calibri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CB36587"/>
    <w:multiLevelType w:val="hybridMultilevel"/>
    <w:tmpl w:val="83BE8CC0"/>
    <w:lvl w:ilvl="0" w:tplc="0416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2">
    <w:nsid w:val="73AD79BB"/>
    <w:multiLevelType w:val="hybridMultilevel"/>
    <w:tmpl w:val="175EEB12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522644F"/>
    <w:multiLevelType w:val="hybridMultilevel"/>
    <w:tmpl w:val="FE328E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8581481"/>
    <w:multiLevelType w:val="hybridMultilevel"/>
    <w:tmpl w:val="B68E04F2"/>
    <w:lvl w:ilvl="0" w:tplc="3B8A690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A9B7258"/>
    <w:multiLevelType w:val="hybridMultilevel"/>
    <w:tmpl w:val="55E809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BF4004A"/>
    <w:multiLevelType w:val="multilevel"/>
    <w:tmpl w:val="8A102B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7">
    <w:nsid w:val="7D0C18DA"/>
    <w:multiLevelType w:val="hybridMultilevel"/>
    <w:tmpl w:val="4E42A50E"/>
    <w:lvl w:ilvl="0" w:tplc="4DD2FC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FE428F9"/>
    <w:multiLevelType w:val="hybridMultilevel"/>
    <w:tmpl w:val="596C1F1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9"/>
  </w:num>
  <w:num w:numId="3">
    <w:abstractNumId w:val="14"/>
  </w:num>
  <w:num w:numId="4">
    <w:abstractNumId w:val="25"/>
  </w:num>
  <w:num w:numId="5">
    <w:abstractNumId w:val="18"/>
  </w:num>
  <w:num w:numId="6">
    <w:abstractNumId w:val="23"/>
  </w:num>
  <w:num w:numId="7">
    <w:abstractNumId w:val="28"/>
  </w:num>
  <w:num w:numId="8">
    <w:abstractNumId w:val="10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11"/>
  </w:num>
  <w:num w:numId="17">
    <w:abstractNumId w:val="12"/>
  </w:num>
  <w:num w:numId="18">
    <w:abstractNumId w:val="13"/>
  </w:num>
  <w:num w:numId="19">
    <w:abstractNumId w:val="15"/>
  </w:num>
  <w:num w:numId="20">
    <w:abstractNumId w:val="16"/>
  </w:num>
  <w:num w:numId="21">
    <w:abstractNumId w:val="17"/>
  </w:num>
  <w:num w:numId="22">
    <w:abstractNumId w:val="20"/>
  </w:num>
  <w:num w:numId="23">
    <w:abstractNumId w:val="21"/>
  </w:num>
  <w:num w:numId="24">
    <w:abstractNumId w:val="22"/>
  </w:num>
  <w:num w:numId="25">
    <w:abstractNumId w:val="24"/>
  </w:num>
  <w:num w:numId="26">
    <w:abstractNumId w:val="27"/>
  </w:num>
  <w:num w:numId="27">
    <w:abstractNumId w:val="30"/>
  </w:num>
  <w:num w:numId="28">
    <w:abstractNumId w:val="45"/>
  </w:num>
  <w:num w:numId="29">
    <w:abstractNumId w:val="31"/>
  </w:num>
  <w:num w:numId="30">
    <w:abstractNumId w:val="41"/>
  </w:num>
  <w:num w:numId="31">
    <w:abstractNumId w:val="38"/>
  </w:num>
  <w:num w:numId="32">
    <w:abstractNumId w:val="47"/>
  </w:num>
  <w:num w:numId="33">
    <w:abstractNumId w:val="66"/>
  </w:num>
  <w:num w:numId="34">
    <w:abstractNumId w:val="34"/>
  </w:num>
  <w:num w:numId="35">
    <w:abstractNumId w:val="50"/>
  </w:num>
  <w:num w:numId="36">
    <w:abstractNumId w:val="60"/>
  </w:num>
  <w:num w:numId="3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</w:num>
  <w:num w:numId="3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3"/>
  </w:num>
  <w:num w:numId="41">
    <w:abstractNumId w:val="63"/>
  </w:num>
  <w:num w:numId="4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8"/>
  </w:num>
  <w:num w:numId="44">
    <w:abstractNumId w:val="55"/>
  </w:num>
  <w:num w:numId="45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8"/>
  </w:num>
  <w:num w:numId="47">
    <w:abstractNumId w:val="52"/>
  </w:num>
  <w:num w:numId="48">
    <w:abstractNumId w:val="35"/>
  </w:num>
  <w:num w:numId="49">
    <w:abstractNumId w:val="42"/>
  </w:num>
  <w:num w:numId="50">
    <w:abstractNumId w:val="65"/>
  </w:num>
  <w:num w:numId="51">
    <w:abstractNumId w:val="33"/>
  </w:num>
  <w:num w:numId="52">
    <w:abstractNumId w:val="36"/>
  </w:num>
  <w:num w:numId="53">
    <w:abstractNumId w:val="32"/>
  </w:num>
  <w:num w:numId="54">
    <w:abstractNumId w:val="40"/>
  </w:num>
  <w:num w:numId="55">
    <w:abstractNumId w:val="39"/>
  </w:num>
  <w:num w:numId="56">
    <w:abstractNumId w:val="43"/>
  </w:num>
  <w:num w:numId="57">
    <w:abstractNumId w:val="57"/>
  </w:num>
  <w:num w:numId="58">
    <w:abstractNumId w:val="49"/>
  </w:num>
  <w:num w:numId="59">
    <w:abstractNumId w:val="54"/>
  </w:num>
  <w:num w:numId="60">
    <w:abstractNumId w:val="56"/>
  </w:num>
  <w:num w:numId="61">
    <w:abstractNumId w:val="46"/>
  </w:num>
  <w:num w:numId="62">
    <w:abstractNumId w:val="51"/>
  </w:num>
  <w:num w:numId="63">
    <w:abstractNumId w:val="67"/>
  </w:num>
  <w:num w:numId="64">
    <w:abstractNumId w:val="37"/>
  </w:num>
  <w:num w:numId="65">
    <w:abstractNumId w:val="64"/>
  </w:num>
  <w:num w:numId="66">
    <w:abstractNumId w:val="44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5BB"/>
    <w:rsid w:val="00015AF7"/>
    <w:rsid w:val="00016808"/>
    <w:rsid w:val="00017FD5"/>
    <w:rsid w:val="00020252"/>
    <w:rsid w:val="00020F97"/>
    <w:rsid w:val="0002622E"/>
    <w:rsid w:val="00032F1E"/>
    <w:rsid w:val="0004738C"/>
    <w:rsid w:val="0005630A"/>
    <w:rsid w:val="000630DD"/>
    <w:rsid w:val="00064F34"/>
    <w:rsid w:val="00066A01"/>
    <w:rsid w:val="00085207"/>
    <w:rsid w:val="00085C5A"/>
    <w:rsid w:val="00086E4D"/>
    <w:rsid w:val="000A3C0F"/>
    <w:rsid w:val="000A3C16"/>
    <w:rsid w:val="000A630A"/>
    <w:rsid w:val="000B069C"/>
    <w:rsid w:val="000B506D"/>
    <w:rsid w:val="000C00D9"/>
    <w:rsid w:val="000F0D94"/>
    <w:rsid w:val="000F1E45"/>
    <w:rsid w:val="001007C3"/>
    <w:rsid w:val="00100E25"/>
    <w:rsid w:val="0010352B"/>
    <w:rsid w:val="00122422"/>
    <w:rsid w:val="00131F26"/>
    <w:rsid w:val="00145068"/>
    <w:rsid w:val="0015015C"/>
    <w:rsid w:val="00152DCC"/>
    <w:rsid w:val="00156D83"/>
    <w:rsid w:val="00167C74"/>
    <w:rsid w:val="00172084"/>
    <w:rsid w:val="001A1E0B"/>
    <w:rsid w:val="001A4C78"/>
    <w:rsid w:val="001C7049"/>
    <w:rsid w:val="001E07A4"/>
    <w:rsid w:val="001E443E"/>
    <w:rsid w:val="001F1FA9"/>
    <w:rsid w:val="001F770B"/>
    <w:rsid w:val="00212182"/>
    <w:rsid w:val="00212408"/>
    <w:rsid w:val="002252AF"/>
    <w:rsid w:val="00265BCE"/>
    <w:rsid w:val="00274E9C"/>
    <w:rsid w:val="00277D2F"/>
    <w:rsid w:val="0028707F"/>
    <w:rsid w:val="002870C9"/>
    <w:rsid w:val="002916D9"/>
    <w:rsid w:val="002B7BD5"/>
    <w:rsid w:val="002C605E"/>
    <w:rsid w:val="002C6C7D"/>
    <w:rsid w:val="002D1866"/>
    <w:rsid w:val="002D7AA5"/>
    <w:rsid w:val="002F0EF1"/>
    <w:rsid w:val="00305EAD"/>
    <w:rsid w:val="00307938"/>
    <w:rsid w:val="00333C1E"/>
    <w:rsid w:val="00335E1B"/>
    <w:rsid w:val="003438DD"/>
    <w:rsid w:val="00382B10"/>
    <w:rsid w:val="003845BB"/>
    <w:rsid w:val="00384BEC"/>
    <w:rsid w:val="0039401D"/>
    <w:rsid w:val="003B3EC0"/>
    <w:rsid w:val="003C588E"/>
    <w:rsid w:val="003D4DBA"/>
    <w:rsid w:val="003D604E"/>
    <w:rsid w:val="003E67B3"/>
    <w:rsid w:val="004126EE"/>
    <w:rsid w:val="004163EA"/>
    <w:rsid w:val="00424478"/>
    <w:rsid w:val="004445CA"/>
    <w:rsid w:val="00451835"/>
    <w:rsid w:val="004544B2"/>
    <w:rsid w:val="00483DD9"/>
    <w:rsid w:val="0049262F"/>
    <w:rsid w:val="00494300"/>
    <w:rsid w:val="004A0B85"/>
    <w:rsid w:val="004B5497"/>
    <w:rsid w:val="004B61E8"/>
    <w:rsid w:val="004E43A9"/>
    <w:rsid w:val="004E65B7"/>
    <w:rsid w:val="004E744C"/>
    <w:rsid w:val="005075EE"/>
    <w:rsid w:val="005078F1"/>
    <w:rsid w:val="00514180"/>
    <w:rsid w:val="0052075F"/>
    <w:rsid w:val="0053586A"/>
    <w:rsid w:val="00570A66"/>
    <w:rsid w:val="00575687"/>
    <w:rsid w:val="00582BA4"/>
    <w:rsid w:val="0059550E"/>
    <w:rsid w:val="005B7C9D"/>
    <w:rsid w:val="005C077A"/>
    <w:rsid w:val="005C52A6"/>
    <w:rsid w:val="005D24EE"/>
    <w:rsid w:val="005E182C"/>
    <w:rsid w:val="005F38CF"/>
    <w:rsid w:val="006071D3"/>
    <w:rsid w:val="00614B7B"/>
    <w:rsid w:val="00616746"/>
    <w:rsid w:val="00624C68"/>
    <w:rsid w:val="006252CA"/>
    <w:rsid w:val="00626552"/>
    <w:rsid w:val="0063593B"/>
    <w:rsid w:val="006403F5"/>
    <w:rsid w:val="00650F03"/>
    <w:rsid w:val="00655385"/>
    <w:rsid w:val="006614C3"/>
    <w:rsid w:val="00661AD6"/>
    <w:rsid w:val="006735D4"/>
    <w:rsid w:val="0067703E"/>
    <w:rsid w:val="00682A3F"/>
    <w:rsid w:val="006A2823"/>
    <w:rsid w:val="006A3337"/>
    <w:rsid w:val="006C28D1"/>
    <w:rsid w:val="006E7F5D"/>
    <w:rsid w:val="006F66AB"/>
    <w:rsid w:val="006F7D4F"/>
    <w:rsid w:val="0070011E"/>
    <w:rsid w:val="00720EB5"/>
    <w:rsid w:val="007450CA"/>
    <w:rsid w:val="00745336"/>
    <w:rsid w:val="0076421C"/>
    <w:rsid w:val="007A60D9"/>
    <w:rsid w:val="007B182A"/>
    <w:rsid w:val="007B21BF"/>
    <w:rsid w:val="007B5FF6"/>
    <w:rsid w:val="007D16A6"/>
    <w:rsid w:val="007E567C"/>
    <w:rsid w:val="007E6E17"/>
    <w:rsid w:val="007F3326"/>
    <w:rsid w:val="00813542"/>
    <w:rsid w:val="00831CD9"/>
    <w:rsid w:val="00840672"/>
    <w:rsid w:val="008531E8"/>
    <w:rsid w:val="00862AF9"/>
    <w:rsid w:val="00871B8C"/>
    <w:rsid w:val="00871E05"/>
    <w:rsid w:val="00873973"/>
    <w:rsid w:val="00880109"/>
    <w:rsid w:val="00882C8A"/>
    <w:rsid w:val="00894156"/>
    <w:rsid w:val="00894ADD"/>
    <w:rsid w:val="008A2A93"/>
    <w:rsid w:val="008B2386"/>
    <w:rsid w:val="008B7D07"/>
    <w:rsid w:val="008E3A67"/>
    <w:rsid w:val="008F6AEC"/>
    <w:rsid w:val="008F73C7"/>
    <w:rsid w:val="00902F4D"/>
    <w:rsid w:val="0090373F"/>
    <w:rsid w:val="00906DC9"/>
    <w:rsid w:val="009302D7"/>
    <w:rsid w:val="009311AE"/>
    <w:rsid w:val="00985C53"/>
    <w:rsid w:val="009A346A"/>
    <w:rsid w:val="009A3E5A"/>
    <w:rsid w:val="009C0ACA"/>
    <w:rsid w:val="009C1B16"/>
    <w:rsid w:val="009C52CF"/>
    <w:rsid w:val="009C7478"/>
    <w:rsid w:val="009D0AC4"/>
    <w:rsid w:val="009D5E8F"/>
    <w:rsid w:val="009F3394"/>
    <w:rsid w:val="00A01E1C"/>
    <w:rsid w:val="00A23309"/>
    <w:rsid w:val="00A24DE6"/>
    <w:rsid w:val="00A27E98"/>
    <w:rsid w:val="00A32602"/>
    <w:rsid w:val="00A37777"/>
    <w:rsid w:val="00A46537"/>
    <w:rsid w:val="00A723E0"/>
    <w:rsid w:val="00A72E31"/>
    <w:rsid w:val="00A9734C"/>
    <w:rsid w:val="00A97AAC"/>
    <w:rsid w:val="00A97F0F"/>
    <w:rsid w:val="00AA1EAA"/>
    <w:rsid w:val="00AB0600"/>
    <w:rsid w:val="00AE0B1E"/>
    <w:rsid w:val="00B03FC7"/>
    <w:rsid w:val="00B0449D"/>
    <w:rsid w:val="00B0745D"/>
    <w:rsid w:val="00B14881"/>
    <w:rsid w:val="00B16C06"/>
    <w:rsid w:val="00B27CC1"/>
    <w:rsid w:val="00B33C0D"/>
    <w:rsid w:val="00B60743"/>
    <w:rsid w:val="00B6551E"/>
    <w:rsid w:val="00B71524"/>
    <w:rsid w:val="00BB263D"/>
    <w:rsid w:val="00BB7792"/>
    <w:rsid w:val="00BC1D74"/>
    <w:rsid w:val="00BD45AB"/>
    <w:rsid w:val="00BE62B7"/>
    <w:rsid w:val="00BF3112"/>
    <w:rsid w:val="00C03F1A"/>
    <w:rsid w:val="00C14770"/>
    <w:rsid w:val="00C21D0E"/>
    <w:rsid w:val="00C35472"/>
    <w:rsid w:val="00C41443"/>
    <w:rsid w:val="00C42C21"/>
    <w:rsid w:val="00C5391A"/>
    <w:rsid w:val="00C53EEF"/>
    <w:rsid w:val="00C5749D"/>
    <w:rsid w:val="00C64B41"/>
    <w:rsid w:val="00C700E4"/>
    <w:rsid w:val="00C73E54"/>
    <w:rsid w:val="00C7665A"/>
    <w:rsid w:val="00C81C93"/>
    <w:rsid w:val="00C932B2"/>
    <w:rsid w:val="00C97946"/>
    <w:rsid w:val="00CA318D"/>
    <w:rsid w:val="00CB78E6"/>
    <w:rsid w:val="00CC5B8F"/>
    <w:rsid w:val="00CD74C2"/>
    <w:rsid w:val="00CE2E9B"/>
    <w:rsid w:val="00CE4DCB"/>
    <w:rsid w:val="00CE53EA"/>
    <w:rsid w:val="00CF2A67"/>
    <w:rsid w:val="00D006DF"/>
    <w:rsid w:val="00D02949"/>
    <w:rsid w:val="00D041D2"/>
    <w:rsid w:val="00D16CF4"/>
    <w:rsid w:val="00D6652C"/>
    <w:rsid w:val="00D70A3C"/>
    <w:rsid w:val="00D72C31"/>
    <w:rsid w:val="00D92B00"/>
    <w:rsid w:val="00DA78DA"/>
    <w:rsid w:val="00DC5330"/>
    <w:rsid w:val="00DD1968"/>
    <w:rsid w:val="00DE54E5"/>
    <w:rsid w:val="00DE5B75"/>
    <w:rsid w:val="00DE7372"/>
    <w:rsid w:val="00E159AD"/>
    <w:rsid w:val="00E20108"/>
    <w:rsid w:val="00E2305A"/>
    <w:rsid w:val="00E26592"/>
    <w:rsid w:val="00E31AE6"/>
    <w:rsid w:val="00E324C8"/>
    <w:rsid w:val="00E43D84"/>
    <w:rsid w:val="00E554B5"/>
    <w:rsid w:val="00E57310"/>
    <w:rsid w:val="00E6054F"/>
    <w:rsid w:val="00E6617C"/>
    <w:rsid w:val="00E711BB"/>
    <w:rsid w:val="00E739F7"/>
    <w:rsid w:val="00E77911"/>
    <w:rsid w:val="00E86C17"/>
    <w:rsid w:val="00E93A2F"/>
    <w:rsid w:val="00EA5E5B"/>
    <w:rsid w:val="00EB5C1A"/>
    <w:rsid w:val="00EB778E"/>
    <w:rsid w:val="00EC3803"/>
    <w:rsid w:val="00EE0A2A"/>
    <w:rsid w:val="00EE7576"/>
    <w:rsid w:val="00F026B9"/>
    <w:rsid w:val="00F33017"/>
    <w:rsid w:val="00F4352C"/>
    <w:rsid w:val="00F47DF2"/>
    <w:rsid w:val="00F52562"/>
    <w:rsid w:val="00F6645E"/>
    <w:rsid w:val="00F7090B"/>
    <w:rsid w:val="00F76CB8"/>
    <w:rsid w:val="00F84D35"/>
    <w:rsid w:val="00F8654D"/>
    <w:rsid w:val="00F96953"/>
    <w:rsid w:val="00FA679E"/>
    <w:rsid w:val="00FA7115"/>
    <w:rsid w:val="00FB171C"/>
    <w:rsid w:val="00FC4FA6"/>
    <w:rsid w:val="00FC540F"/>
    <w:rsid w:val="00FE2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E739F7"/>
  </w:style>
  <w:style w:type="paragraph" w:styleId="Ttulo1">
    <w:name w:val="heading 1"/>
    <w:basedOn w:val="Normal"/>
    <w:next w:val="Corpodetexto"/>
    <w:link w:val="Ttulo1Char"/>
    <w:qFormat/>
    <w:rsid w:val="00871B8C"/>
    <w:pPr>
      <w:keepNext/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Ttulo2">
    <w:name w:val="heading 2"/>
    <w:basedOn w:val="Normal"/>
    <w:next w:val="Corpodetexto"/>
    <w:link w:val="Ttulo2Char"/>
    <w:qFormat/>
    <w:rsid w:val="00871B8C"/>
    <w:pPr>
      <w:keepNext/>
      <w:tabs>
        <w:tab w:val="num" w:pos="0"/>
      </w:tabs>
      <w:suppressAutoHyphens/>
      <w:spacing w:before="80" w:after="80" w:line="100" w:lineRule="atLeast"/>
      <w:ind w:left="750" w:hanging="390"/>
      <w:jc w:val="center"/>
      <w:outlineLvl w:val="1"/>
    </w:pPr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paragraph" w:styleId="Ttulo3">
    <w:name w:val="heading 3"/>
    <w:basedOn w:val="Normal"/>
    <w:next w:val="Corpodetexto"/>
    <w:link w:val="Ttulo3Char"/>
    <w:qFormat/>
    <w:rsid w:val="00871B8C"/>
    <w:pPr>
      <w:keepNext/>
      <w:tabs>
        <w:tab w:val="num" w:pos="0"/>
      </w:tabs>
      <w:spacing w:after="0" w:line="100" w:lineRule="atLeast"/>
      <w:ind w:left="1080" w:hanging="720"/>
      <w:outlineLvl w:val="2"/>
    </w:pPr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paragraph" w:styleId="Ttulo4">
    <w:name w:val="heading 4"/>
    <w:basedOn w:val="Normal"/>
    <w:next w:val="Normal"/>
    <w:link w:val="Ttulo4Char"/>
    <w:qFormat/>
    <w:rsid w:val="00B0449D"/>
    <w:pPr>
      <w:tabs>
        <w:tab w:val="num" w:pos="0"/>
      </w:tabs>
      <w:suppressAutoHyphens/>
      <w:spacing w:after="0" w:line="264" w:lineRule="auto"/>
      <w:ind w:left="1080" w:hanging="720"/>
      <w:jc w:val="both"/>
      <w:outlineLvl w:val="3"/>
    </w:pPr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paragraph" w:styleId="Ttulo5">
    <w:name w:val="heading 5"/>
    <w:basedOn w:val="Normal"/>
    <w:next w:val="Corpodetexto"/>
    <w:link w:val="Ttulo5Char"/>
    <w:qFormat/>
    <w:rsid w:val="00871B8C"/>
    <w:pPr>
      <w:keepNext/>
      <w:tabs>
        <w:tab w:val="num" w:pos="0"/>
      </w:tabs>
      <w:spacing w:after="0" w:line="100" w:lineRule="atLeast"/>
      <w:ind w:left="1440" w:hanging="1080"/>
      <w:jc w:val="center"/>
      <w:outlineLvl w:val="4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paragraph" w:styleId="Ttulo6">
    <w:name w:val="heading 6"/>
    <w:basedOn w:val="Normal"/>
    <w:next w:val="Normal"/>
    <w:link w:val="Ttulo6Char"/>
    <w:qFormat/>
    <w:rsid w:val="00B0449D"/>
    <w:pPr>
      <w:shd w:val="clear" w:color="auto" w:fill="FFFFFF"/>
      <w:tabs>
        <w:tab w:val="num" w:pos="0"/>
      </w:tabs>
      <w:suppressAutoHyphens/>
      <w:spacing w:after="0" w:line="264" w:lineRule="auto"/>
      <w:ind w:left="1440" w:hanging="1080"/>
      <w:jc w:val="both"/>
      <w:outlineLvl w:val="5"/>
    </w:pPr>
    <w:rPr>
      <w:rFonts w:ascii="Cambria" w:eastAsia="Times New Roman" w:hAnsi="Cambria" w:cs="Cambria"/>
      <w:b/>
      <w:bCs/>
      <w:color w:val="595959"/>
      <w:spacing w:val="5"/>
      <w:lang w:val="en-US" w:bidi="en-US"/>
    </w:rPr>
  </w:style>
  <w:style w:type="paragraph" w:styleId="Ttulo7">
    <w:name w:val="heading 7"/>
    <w:basedOn w:val="Normal"/>
    <w:next w:val="Corpodetexto"/>
    <w:link w:val="Ttulo7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6"/>
    </w:pPr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paragraph" w:styleId="Ttulo8">
    <w:name w:val="heading 8"/>
    <w:basedOn w:val="Normal"/>
    <w:next w:val="Corpodetexto"/>
    <w:link w:val="Ttulo8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7"/>
    </w:pPr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paragraph" w:styleId="Ttulo9">
    <w:name w:val="heading 9"/>
    <w:basedOn w:val="Normal"/>
    <w:next w:val="Normal"/>
    <w:link w:val="Ttulo9Char"/>
    <w:qFormat/>
    <w:rsid w:val="00B0449D"/>
    <w:pPr>
      <w:tabs>
        <w:tab w:val="num" w:pos="0"/>
      </w:tabs>
      <w:suppressAutoHyphens/>
      <w:spacing w:after="0" w:line="264" w:lineRule="auto"/>
      <w:ind w:left="2160" w:hanging="1800"/>
      <w:jc w:val="both"/>
      <w:outlineLvl w:val="8"/>
    </w:pPr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Normal">
    <w:name w:val="WW-Normal"/>
    <w:basedOn w:val="Normal"/>
    <w:rsid w:val="003845BB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PargrafodaLista1">
    <w:name w:val="Parágrafo da Lista1"/>
    <w:basedOn w:val="Normal"/>
    <w:rsid w:val="003845BB"/>
    <w:pPr>
      <w:suppressAutoHyphens/>
      <w:ind w:left="720"/>
    </w:pPr>
    <w:rPr>
      <w:rFonts w:ascii="Calibri" w:eastAsia="Calibri" w:hAnsi="Calibri" w:cs="Calibri"/>
      <w:kern w:val="1"/>
      <w:lang w:eastAsia="ar-SA"/>
    </w:rPr>
  </w:style>
  <w:style w:type="paragraph" w:styleId="NormalWeb">
    <w:name w:val="Normal (Web)"/>
    <w:basedOn w:val="Normal"/>
    <w:uiPriority w:val="99"/>
    <w:rsid w:val="003845BB"/>
    <w:pPr>
      <w:suppressAutoHyphens/>
      <w:spacing w:before="280" w:after="28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A24DE6"/>
    <w:pPr>
      <w:suppressAutoHyphens/>
      <w:ind w:left="7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PargrafodaLista2">
    <w:name w:val="Parágrafo da Lista2"/>
    <w:basedOn w:val="Normal"/>
    <w:rsid w:val="00A24DE6"/>
    <w:pPr>
      <w:suppressAutoHyphens/>
      <w:ind w:left="720"/>
    </w:pPr>
    <w:rPr>
      <w:rFonts w:ascii="Calibri" w:eastAsia="Times New Roman" w:hAnsi="Calibri" w:cs="Calibri"/>
      <w:lang w:eastAsia="ar-SA"/>
    </w:rPr>
  </w:style>
  <w:style w:type="character" w:styleId="Hyperlink">
    <w:name w:val="Hyperlink"/>
    <w:uiPriority w:val="99"/>
    <w:rsid w:val="00840672"/>
    <w:rPr>
      <w:color w:val="0000FF"/>
      <w:u w:val="single"/>
    </w:rPr>
  </w:style>
  <w:style w:type="paragraph" w:customStyle="1" w:styleId="Default">
    <w:name w:val="Default"/>
    <w:rsid w:val="00840672"/>
    <w:pPr>
      <w:suppressAutoHyphens/>
      <w:autoSpaceDE w:val="0"/>
      <w:jc w:val="both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SemEspaamento">
    <w:name w:val="No Spacing"/>
    <w:basedOn w:val="Normal"/>
    <w:link w:val="SemEspaamentoChar"/>
    <w:uiPriority w:val="1"/>
    <w:qFormat/>
    <w:rsid w:val="00840672"/>
    <w:pPr>
      <w:suppressAutoHyphens/>
      <w:spacing w:after="0" w:line="240" w:lineRule="auto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Textodecomentrio2">
    <w:name w:val="Texto de comentário2"/>
    <w:basedOn w:val="Normal"/>
    <w:rsid w:val="00840672"/>
    <w:pPr>
      <w:suppressAutoHyphens/>
      <w:jc w:val="both"/>
    </w:pPr>
    <w:rPr>
      <w:rFonts w:ascii="Cambria" w:eastAsia="Times New Roman" w:hAnsi="Cambria" w:cs="Cambria"/>
      <w:sz w:val="20"/>
      <w:szCs w:val="20"/>
      <w:lang w:val="en-US" w:bidi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840672"/>
    <w:rPr>
      <w:rFonts w:ascii="Cambria" w:eastAsia="Times New Roman" w:hAnsi="Cambria" w:cs="Cambria"/>
      <w:lang w:val="en-US" w:bidi="en-US"/>
    </w:rPr>
  </w:style>
  <w:style w:type="character" w:customStyle="1" w:styleId="Ttulo1Char">
    <w:name w:val="Título 1 Char"/>
    <w:basedOn w:val="Fontepargpadro"/>
    <w:link w:val="Ttulo1"/>
    <w:rsid w:val="00871B8C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rsid w:val="00871B8C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871B8C"/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character" w:customStyle="1" w:styleId="Ttulo5Char">
    <w:name w:val="Título 5 Char"/>
    <w:basedOn w:val="Fontepargpadro"/>
    <w:link w:val="Ttulo5"/>
    <w:rsid w:val="00871B8C"/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871B8C"/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character" w:customStyle="1" w:styleId="Ttulo8Char">
    <w:name w:val="Título 8 Char"/>
    <w:basedOn w:val="Fontepargpadro"/>
    <w:link w:val="Ttulo8"/>
    <w:rsid w:val="00871B8C"/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character" w:customStyle="1" w:styleId="WW8Num1z0">
    <w:name w:val="WW8Num1z0"/>
    <w:rsid w:val="00871B8C"/>
    <w:rPr>
      <w:rFonts w:ascii="Arial" w:eastAsia="Verdana" w:hAnsi="Arial" w:cs="Arial"/>
      <w:color w:val="000000"/>
    </w:rPr>
  </w:style>
  <w:style w:type="character" w:customStyle="1" w:styleId="WW8Num2z0">
    <w:name w:val="WW8Num2z0"/>
    <w:rsid w:val="00871B8C"/>
    <w:rPr>
      <w:rFonts w:ascii="Arial" w:eastAsia="Verdana" w:hAnsi="Arial" w:cs="Arial"/>
      <w:color w:val="000000"/>
    </w:rPr>
  </w:style>
  <w:style w:type="character" w:customStyle="1" w:styleId="WW8Num3z0">
    <w:name w:val="WW8Num3z0"/>
    <w:rsid w:val="00871B8C"/>
    <w:rPr>
      <w:rFonts w:ascii="Symbol" w:hAnsi="Symbol" w:cs="Symbol"/>
    </w:rPr>
  </w:style>
  <w:style w:type="character" w:customStyle="1" w:styleId="WW8Num4z0">
    <w:name w:val="WW8Num4z0"/>
    <w:rsid w:val="00871B8C"/>
    <w:rPr>
      <w:rFonts w:ascii="Tahoma" w:hAnsi="Tahoma" w:cs="Times New Roman"/>
      <w:b w:val="0"/>
    </w:rPr>
  </w:style>
  <w:style w:type="character" w:customStyle="1" w:styleId="WW8Num5z0">
    <w:name w:val="WW8Num5z0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rsid w:val="00871B8C"/>
    <w:rPr>
      <w:rFonts w:ascii="Symbol" w:hAnsi="Symbol" w:cs="Symbol"/>
      <w:sz w:val="24"/>
      <w:szCs w:val="24"/>
    </w:rPr>
  </w:style>
  <w:style w:type="character" w:customStyle="1" w:styleId="WW8Num7z2">
    <w:name w:val="WW8Num7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8z2">
    <w:name w:val="WW8Num8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rsid w:val="00871B8C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10z0">
    <w:name w:val="WW8Num10z0"/>
    <w:rsid w:val="00871B8C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rsid w:val="00871B8C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13z0">
    <w:name w:val="WW8Num13z0"/>
    <w:rsid w:val="00871B8C"/>
    <w:rPr>
      <w:rFonts w:eastAsia="Calibri"/>
    </w:rPr>
  </w:style>
  <w:style w:type="character" w:customStyle="1" w:styleId="WW8Num14z0">
    <w:name w:val="WW8Num14z0"/>
    <w:rsid w:val="00871B8C"/>
    <w:rPr>
      <w:b/>
    </w:rPr>
  </w:style>
  <w:style w:type="character" w:customStyle="1" w:styleId="WW8Num15z0">
    <w:name w:val="WW8Num15z0"/>
    <w:rsid w:val="00871B8C"/>
    <w:rPr>
      <w:rFonts w:ascii="Symbol" w:eastAsia="Times New Roman" w:hAnsi="Symbol" w:cs="Symbol"/>
      <w:color w:val="FF0000"/>
      <w:sz w:val="24"/>
      <w:szCs w:val="24"/>
      <w:shd w:val="clear" w:color="auto" w:fill="FFFFFF"/>
    </w:rPr>
  </w:style>
  <w:style w:type="character" w:customStyle="1" w:styleId="WW8Num16z0">
    <w:name w:val="WW8Num16z0"/>
    <w:rsid w:val="00871B8C"/>
    <w:rPr>
      <w:rFonts w:ascii="Symbol" w:hAnsi="Symbol" w:cs="Symbol"/>
    </w:rPr>
  </w:style>
  <w:style w:type="character" w:customStyle="1" w:styleId="WW8Num21z0">
    <w:name w:val="WW8Num21z0"/>
    <w:rsid w:val="00871B8C"/>
    <w:rPr>
      <w:rFonts w:ascii="Symbol" w:hAnsi="Symbol"/>
    </w:rPr>
  </w:style>
  <w:style w:type="character" w:customStyle="1" w:styleId="WW8Num21z1">
    <w:name w:val="WW8Num21z1"/>
    <w:rsid w:val="00871B8C"/>
    <w:rPr>
      <w:rFonts w:ascii="Courier New" w:hAnsi="Courier New" w:cs="Courier New"/>
    </w:rPr>
  </w:style>
  <w:style w:type="character" w:customStyle="1" w:styleId="WW8Num21z2">
    <w:name w:val="WW8Num21z2"/>
    <w:rsid w:val="00871B8C"/>
    <w:rPr>
      <w:rFonts w:ascii="Wingdings" w:hAnsi="Wingdings"/>
    </w:rPr>
  </w:style>
  <w:style w:type="character" w:customStyle="1" w:styleId="Fontepargpadro13">
    <w:name w:val="Fonte parág. padrão13"/>
    <w:rsid w:val="00871B8C"/>
  </w:style>
  <w:style w:type="character" w:customStyle="1" w:styleId="WW8Num11z0">
    <w:name w:val="WW8Num11z0"/>
    <w:rsid w:val="00871B8C"/>
  </w:style>
  <w:style w:type="character" w:customStyle="1" w:styleId="Absatz-Standardschriftart">
    <w:name w:val="Absatz-Standardschriftart"/>
    <w:rsid w:val="00871B8C"/>
  </w:style>
  <w:style w:type="character" w:customStyle="1" w:styleId="WW8Num11z2">
    <w:name w:val="WW8Num11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17z0">
    <w:name w:val="WW8Num17z0"/>
    <w:rsid w:val="00871B8C"/>
  </w:style>
  <w:style w:type="character" w:customStyle="1" w:styleId="WW-Absatz-Standardschriftart">
    <w:name w:val="WW-Absatz-Standardschriftart"/>
    <w:rsid w:val="00871B8C"/>
  </w:style>
  <w:style w:type="character" w:customStyle="1" w:styleId="WW-Absatz-Standardschriftart1">
    <w:name w:val="WW-Absatz-Standardschriftart1"/>
    <w:rsid w:val="00871B8C"/>
  </w:style>
  <w:style w:type="character" w:customStyle="1" w:styleId="WW8Num1z1">
    <w:name w:val="WW8Num1z1"/>
    <w:rsid w:val="00871B8C"/>
  </w:style>
  <w:style w:type="character" w:customStyle="1" w:styleId="WW8Num1z2">
    <w:name w:val="WW8Num1z2"/>
    <w:rsid w:val="00871B8C"/>
  </w:style>
  <w:style w:type="character" w:customStyle="1" w:styleId="WW8Num1z3">
    <w:name w:val="WW8Num1z3"/>
    <w:rsid w:val="00871B8C"/>
  </w:style>
  <w:style w:type="character" w:customStyle="1" w:styleId="WW8Num1z4">
    <w:name w:val="WW8Num1z4"/>
    <w:rsid w:val="00871B8C"/>
  </w:style>
  <w:style w:type="character" w:customStyle="1" w:styleId="WW8Num1z5">
    <w:name w:val="WW8Num1z5"/>
    <w:rsid w:val="00871B8C"/>
  </w:style>
  <w:style w:type="character" w:customStyle="1" w:styleId="WW8Num1z6">
    <w:name w:val="WW8Num1z6"/>
    <w:rsid w:val="00871B8C"/>
  </w:style>
  <w:style w:type="character" w:customStyle="1" w:styleId="WW8Num1z7">
    <w:name w:val="WW8Num1z7"/>
    <w:rsid w:val="00871B8C"/>
  </w:style>
  <w:style w:type="character" w:customStyle="1" w:styleId="WW8Num1z8">
    <w:name w:val="WW8Num1z8"/>
    <w:rsid w:val="00871B8C"/>
  </w:style>
  <w:style w:type="character" w:customStyle="1" w:styleId="WW8Num2z1">
    <w:name w:val="WW8Num2z1"/>
    <w:rsid w:val="00871B8C"/>
  </w:style>
  <w:style w:type="character" w:customStyle="1" w:styleId="WW8Num2z2">
    <w:name w:val="WW8Num2z2"/>
    <w:rsid w:val="00871B8C"/>
  </w:style>
  <w:style w:type="character" w:customStyle="1" w:styleId="WW8Num2z3">
    <w:name w:val="WW8Num2z3"/>
    <w:rsid w:val="00871B8C"/>
  </w:style>
  <w:style w:type="character" w:customStyle="1" w:styleId="WW8Num2z4">
    <w:name w:val="WW8Num2z4"/>
    <w:rsid w:val="00871B8C"/>
  </w:style>
  <w:style w:type="character" w:customStyle="1" w:styleId="WW8Num2z5">
    <w:name w:val="WW8Num2z5"/>
    <w:rsid w:val="00871B8C"/>
  </w:style>
  <w:style w:type="character" w:customStyle="1" w:styleId="WW8Num2z6">
    <w:name w:val="WW8Num2z6"/>
    <w:rsid w:val="00871B8C"/>
  </w:style>
  <w:style w:type="character" w:customStyle="1" w:styleId="WW8Num2z7">
    <w:name w:val="WW8Num2z7"/>
    <w:rsid w:val="00871B8C"/>
  </w:style>
  <w:style w:type="character" w:customStyle="1" w:styleId="WW8Num2z8">
    <w:name w:val="WW8Num2z8"/>
    <w:rsid w:val="00871B8C"/>
  </w:style>
  <w:style w:type="character" w:customStyle="1" w:styleId="WW8Num3z1">
    <w:name w:val="WW8Num3z1"/>
    <w:rsid w:val="00871B8C"/>
  </w:style>
  <w:style w:type="character" w:customStyle="1" w:styleId="WW8Num3z2">
    <w:name w:val="WW8Num3z2"/>
    <w:rsid w:val="00871B8C"/>
  </w:style>
  <w:style w:type="character" w:customStyle="1" w:styleId="WW8Num3z3">
    <w:name w:val="WW8Num3z3"/>
    <w:rsid w:val="00871B8C"/>
  </w:style>
  <w:style w:type="character" w:customStyle="1" w:styleId="WW8Num3z4">
    <w:name w:val="WW8Num3z4"/>
    <w:rsid w:val="00871B8C"/>
  </w:style>
  <w:style w:type="character" w:customStyle="1" w:styleId="WW8Num3z5">
    <w:name w:val="WW8Num3z5"/>
    <w:rsid w:val="00871B8C"/>
  </w:style>
  <w:style w:type="character" w:customStyle="1" w:styleId="WW8Num3z6">
    <w:name w:val="WW8Num3z6"/>
    <w:rsid w:val="00871B8C"/>
  </w:style>
  <w:style w:type="character" w:customStyle="1" w:styleId="WW8Num3z7">
    <w:name w:val="WW8Num3z7"/>
    <w:rsid w:val="00871B8C"/>
  </w:style>
  <w:style w:type="character" w:customStyle="1" w:styleId="WW8Num3z8">
    <w:name w:val="WW8Num3z8"/>
    <w:rsid w:val="00871B8C"/>
  </w:style>
  <w:style w:type="character" w:customStyle="1" w:styleId="WW8Num4z1">
    <w:name w:val="WW8Num4z1"/>
    <w:rsid w:val="00871B8C"/>
  </w:style>
  <w:style w:type="character" w:customStyle="1" w:styleId="WW8Num4z2">
    <w:name w:val="WW8Num4z2"/>
    <w:rsid w:val="00871B8C"/>
  </w:style>
  <w:style w:type="character" w:customStyle="1" w:styleId="WW8Num4z3">
    <w:name w:val="WW8Num4z3"/>
    <w:rsid w:val="00871B8C"/>
  </w:style>
  <w:style w:type="character" w:customStyle="1" w:styleId="WW8Num4z4">
    <w:name w:val="WW8Num4z4"/>
    <w:rsid w:val="00871B8C"/>
  </w:style>
  <w:style w:type="character" w:customStyle="1" w:styleId="WW8Num4z5">
    <w:name w:val="WW8Num4z5"/>
    <w:rsid w:val="00871B8C"/>
  </w:style>
  <w:style w:type="character" w:customStyle="1" w:styleId="WW8Num4z6">
    <w:name w:val="WW8Num4z6"/>
    <w:rsid w:val="00871B8C"/>
  </w:style>
  <w:style w:type="character" w:customStyle="1" w:styleId="WW8Num4z7">
    <w:name w:val="WW8Num4z7"/>
    <w:rsid w:val="00871B8C"/>
  </w:style>
  <w:style w:type="character" w:customStyle="1" w:styleId="WW8Num4z8">
    <w:name w:val="WW8Num4z8"/>
    <w:rsid w:val="00871B8C"/>
  </w:style>
  <w:style w:type="character" w:customStyle="1" w:styleId="WW8Num5z1">
    <w:name w:val="WW8Num5z1"/>
    <w:rsid w:val="00871B8C"/>
  </w:style>
  <w:style w:type="character" w:customStyle="1" w:styleId="WW8Num5z2">
    <w:name w:val="WW8Num5z2"/>
    <w:rsid w:val="00871B8C"/>
  </w:style>
  <w:style w:type="character" w:customStyle="1" w:styleId="WW8Num5z3">
    <w:name w:val="WW8Num5z3"/>
    <w:rsid w:val="00871B8C"/>
  </w:style>
  <w:style w:type="character" w:customStyle="1" w:styleId="WW8Num5z4">
    <w:name w:val="WW8Num5z4"/>
    <w:rsid w:val="00871B8C"/>
  </w:style>
  <w:style w:type="character" w:customStyle="1" w:styleId="WW8Num5z5">
    <w:name w:val="WW8Num5z5"/>
    <w:rsid w:val="00871B8C"/>
  </w:style>
  <w:style w:type="character" w:customStyle="1" w:styleId="WW8Num5z6">
    <w:name w:val="WW8Num5z6"/>
    <w:rsid w:val="00871B8C"/>
  </w:style>
  <w:style w:type="character" w:customStyle="1" w:styleId="WW8Num5z7">
    <w:name w:val="WW8Num5z7"/>
    <w:rsid w:val="00871B8C"/>
  </w:style>
  <w:style w:type="character" w:customStyle="1" w:styleId="WW8Num5z8">
    <w:name w:val="WW8Num5z8"/>
    <w:rsid w:val="00871B8C"/>
  </w:style>
  <w:style w:type="character" w:customStyle="1" w:styleId="WW8Num7z0">
    <w:name w:val="WW8Num7z0"/>
    <w:rsid w:val="00871B8C"/>
  </w:style>
  <w:style w:type="character" w:customStyle="1" w:styleId="WW8Num7z1">
    <w:name w:val="WW8Num7z1"/>
    <w:rsid w:val="00871B8C"/>
  </w:style>
  <w:style w:type="character" w:customStyle="1" w:styleId="WW8Num7z3">
    <w:name w:val="WW8Num7z3"/>
    <w:rsid w:val="00871B8C"/>
  </w:style>
  <w:style w:type="character" w:customStyle="1" w:styleId="WW8Num7z4">
    <w:name w:val="WW8Num7z4"/>
    <w:rsid w:val="00871B8C"/>
  </w:style>
  <w:style w:type="character" w:customStyle="1" w:styleId="WW8Num7z5">
    <w:name w:val="WW8Num7z5"/>
    <w:rsid w:val="00871B8C"/>
  </w:style>
  <w:style w:type="character" w:customStyle="1" w:styleId="WW8Num7z6">
    <w:name w:val="WW8Num7z6"/>
    <w:rsid w:val="00871B8C"/>
  </w:style>
  <w:style w:type="character" w:customStyle="1" w:styleId="WW8Num7z7">
    <w:name w:val="WW8Num7z7"/>
    <w:rsid w:val="00871B8C"/>
  </w:style>
  <w:style w:type="character" w:customStyle="1" w:styleId="WW8Num7z8">
    <w:name w:val="WW8Num7z8"/>
    <w:rsid w:val="00871B8C"/>
  </w:style>
  <w:style w:type="character" w:customStyle="1" w:styleId="WW8Num8z0">
    <w:name w:val="WW8Num8z0"/>
    <w:rsid w:val="00871B8C"/>
  </w:style>
  <w:style w:type="character" w:customStyle="1" w:styleId="WW8Num8z1">
    <w:name w:val="WW8Num8z1"/>
    <w:rsid w:val="00871B8C"/>
  </w:style>
  <w:style w:type="character" w:customStyle="1" w:styleId="WW8Num8z3">
    <w:name w:val="WW8Num8z3"/>
    <w:rsid w:val="00871B8C"/>
  </w:style>
  <w:style w:type="character" w:customStyle="1" w:styleId="WW8Num8z4">
    <w:name w:val="WW8Num8z4"/>
    <w:rsid w:val="00871B8C"/>
  </w:style>
  <w:style w:type="character" w:customStyle="1" w:styleId="WW8Num8z5">
    <w:name w:val="WW8Num8z5"/>
    <w:rsid w:val="00871B8C"/>
  </w:style>
  <w:style w:type="character" w:customStyle="1" w:styleId="WW8Num8z6">
    <w:name w:val="WW8Num8z6"/>
    <w:rsid w:val="00871B8C"/>
  </w:style>
  <w:style w:type="character" w:customStyle="1" w:styleId="WW8Num8z7">
    <w:name w:val="WW8Num8z7"/>
    <w:rsid w:val="00871B8C"/>
  </w:style>
  <w:style w:type="character" w:customStyle="1" w:styleId="WW8Num8z8">
    <w:name w:val="WW8Num8z8"/>
    <w:rsid w:val="00871B8C"/>
  </w:style>
  <w:style w:type="character" w:customStyle="1" w:styleId="WW8Num9z0">
    <w:name w:val="WW8Num9z0"/>
    <w:rsid w:val="00871B8C"/>
  </w:style>
  <w:style w:type="character" w:customStyle="1" w:styleId="WW8Num9z2">
    <w:name w:val="WW8Num9z2"/>
    <w:rsid w:val="00871B8C"/>
  </w:style>
  <w:style w:type="character" w:customStyle="1" w:styleId="WW8Num9z3">
    <w:name w:val="WW8Num9z3"/>
    <w:rsid w:val="00871B8C"/>
  </w:style>
  <w:style w:type="character" w:customStyle="1" w:styleId="WW8Num9z4">
    <w:name w:val="WW8Num9z4"/>
    <w:rsid w:val="00871B8C"/>
  </w:style>
  <w:style w:type="character" w:customStyle="1" w:styleId="WW8Num9z5">
    <w:name w:val="WW8Num9z5"/>
    <w:rsid w:val="00871B8C"/>
  </w:style>
  <w:style w:type="character" w:customStyle="1" w:styleId="WW8Num9z6">
    <w:name w:val="WW8Num9z6"/>
    <w:rsid w:val="00871B8C"/>
  </w:style>
  <w:style w:type="character" w:customStyle="1" w:styleId="WW8Num9z7">
    <w:name w:val="WW8Num9z7"/>
    <w:rsid w:val="00871B8C"/>
  </w:style>
  <w:style w:type="character" w:customStyle="1" w:styleId="WW8Num9z8">
    <w:name w:val="WW8Num9z8"/>
    <w:rsid w:val="00871B8C"/>
  </w:style>
  <w:style w:type="character" w:customStyle="1" w:styleId="WW8Num10z1">
    <w:name w:val="WW8Num10z1"/>
    <w:rsid w:val="00871B8C"/>
  </w:style>
  <w:style w:type="character" w:customStyle="1" w:styleId="WW8Num10z2">
    <w:name w:val="WW8Num10z2"/>
    <w:rsid w:val="00871B8C"/>
  </w:style>
  <w:style w:type="character" w:customStyle="1" w:styleId="WW8Num10z3">
    <w:name w:val="WW8Num10z3"/>
    <w:rsid w:val="00871B8C"/>
  </w:style>
  <w:style w:type="character" w:customStyle="1" w:styleId="WW8Num10z4">
    <w:name w:val="WW8Num10z4"/>
    <w:rsid w:val="00871B8C"/>
  </w:style>
  <w:style w:type="character" w:customStyle="1" w:styleId="WW8Num10z5">
    <w:name w:val="WW8Num10z5"/>
    <w:rsid w:val="00871B8C"/>
  </w:style>
  <w:style w:type="character" w:customStyle="1" w:styleId="WW8Num10z6">
    <w:name w:val="WW8Num10z6"/>
    <w:rsid w:val="00871B8C"/>
  </w:style>
  <w:style w:type="character" w:customStyle="1" w:styleId="WW8Num10z7">
    <w:name w:val="WW8Num10z7"/>
    <w:rsid w:val="00871B8C"/>
  </w:style>
  <w:style w:type="character" w:customStyle="1" w:styleId="WW8Num10z8">
    <w:name w:val="WW8Num10z8"/>
    <w:rsid w:val="00871B8C"/>
  </w:style>
  <w:style w:type="character" w:customStyle="1" w:styleId="WW8Num11z1">
    <w:name w:val="WW8Num11z1"/>
    <w:rsid w:val="00871B8C"/>
  </w:style>
  <w:style w:type="character" w:customStyle="1" w:styleId="WW8Num11z3">
    <w:name w:val="WW8Num11z3"/>
    <w:rsid w:val="00871B8C"/>
  </w:style>
  <w:style w:type="character" w:customStyle="1" w:styleId="WW8Num11z4">
    <w:name w:val="WW8Num11z4"/>
    <w:rsid w:val="00871B8C"/>
  </w:style>
  <w:style w:type="character" w:customStyle="1" w:styleId="WW8Num11z5">
    <w:name w:val="WW8Num11z5"/>
    <w:rsid w:val="00871B8C"/>
  </w:style>
  <w:style w:type="character" w:customStyle="1" w:styleId="WW8Num11z6">
    <w:name w:val="WW8Num11z6"/>
    <w:rsid w:val="00871B8C"/>
  </w:style>
  <w:style w:type="character" w:customStyle="1" w:styleId="WW8Num11z7">
    <w:name w:val="WW8Num11z7"/>
    <w:rsid w:val="00871B8C"/>
  </w:style>
  <w:style w:type="character" w:customStyle="1" w:styleId="WW8Num11z8">
    <w:name w:val="WW8Num11z8"/>
    <w:rsid w:val="00871B8C"/>
  </w:style>
  <w:style w:type="character" w:customStyle="1" w:styleId="WW8Num12z1">
    <w:name w:val="WW8Num12z1"/>
    <w:rsid w:val="00871B8C"/>
  </w:style>
  <w:style w:type="character" w:customStyle="1" w:styleId="WW8Num12z2">
    <w:name w:val="WW8Num12z2"/>
    <w:rsid w:val="00871B8C"/>
  </w:style>
  <w:style w:type="character" w:customStyle="1" w:styleId="WW8Num12z3">
    <w:name w:val="WW8Num12z3"/>
    <w:rsid w:val="00871B8C"/>
  </w:style>
  <w:style w:type="character" w:customStyle="1" w:styleId="WW8Num12z4">
    <w:name w:val="WW8Num12z4"/>
    <w:rsid w:val="00871B8C"/>
  </w:style>
  <w:style w:type="character" w:customStyle="1" w:styleId="WW8Num12z5">
    <w:name w:val="WW8Num12z5"/>
    <w:rsid w:val="00871B8C"/>
  </w:style>
  <w:style w:type="character" w:customStyle="1" w:styleId="WW8Num12z6">
    <w:name w:val="WW8Num12z6"/>
    <w:rsid w:val="00871B8C"/>
  </w:style>
  <w:style w:type="character" w:customStyle="1" w:styleId="WW8Num12z7">
    <w:name w:val="WW8Num12z7"/>
    <w:rsid w:val="00871B8C"/>
  </w:style>
  <w:style w:type="character" w:customStyle="1" w:styleId="WW8Num12z8">
    <w:name w:val="WW8Num12z8"/>
    <w:rsid w:val="00871B8C"/>
  </w:style>
  <w:style w:type="character" w:customStyle="1" w:styleId="WW8Num13z1">
    <w:name w:val="WW8Num13z1"/>
    <w:rsid w:val="00871B8C"/>
  </w:style>
  <w:style w:type="character" w:customStyle="1" w:styleId="WW8Num13z2">
    <w:name w:val="WW8Num13z2"/>
    <w:rsid w:val="00871B8C"/>
  </w:style>
  <w:style w:type="character" w:customStyle="1" w:styleId="WW8Num13z3">
    <w:name w:val="WW8Num13z3"/>
    <w:rsid w:val="00871B8C"/>
  </w:style>
  <w:style w:type="character" w:customStyle="1" w:styleId="WW8Num13z4">
    <w:name w:val="WW8Num13z4"/>
    <w:rsid w:val="00871B8C"/>
  </w:style>
  <w:style w:type="character" w:customStyle="1" w:styleId="WW8Num13z5">
    <w:name w:val="WW8Num13z5"/>
    <w:rsid w:val="00871B8C"/>
  </w:style>
  <w:style w:type="character" w:customStyle="1" w:styleId="WW8Num13z6">
    <w:name w:val="WW8Num13z6"/>
    <w:rsid w:val="00871B8C"/>
  </w:style>
  <w:style w:type="character" w:customStyle="1" w:styleId="WW8Num13z7">
    <w:name w:val="WW8Num13z7"/>
    <w:rsid w:val="00871B8C"/>
  </w:style>
  <w:style w:type="character" w:customStyle="1" w:styleId="WW8Num13z8">
    <w:name w:val="WW8Num13z8"/>
    <w:rsid w:val="00871B8C"/>
  </w:style>
  <w:style w:type="character" w:customStyle="1" w:styleId="WW8Num15z1">
    <w:name w:val="WW8Num15z1"/>
    <w:rsid w:val="00871B8C"/>
    <w:rPr>
      <w:rFonts w:ascii="Courier New" w:hAnsi="Courier New" w:cs="Courier New"/>
    </w:rPr>
  </w:style>
  <w:style w:type="character" w:customStyle="1" w:styleId="WW8Num15z2">
    <w:name w:val="WW8Num15z2"/>
    <w:rsid w:val="00871B8C"/>
    <w:rPr>
      <w:rFonts w:ascii="Wingdings" w:hAnsi="Wingdings" w:cs="Wingdings"/>
    </w:rPr>
  </w:style>
  <w:style w:type="character" w:customStyle="1" w:styleId="WW8Num16z1">
    <w:name w:val="WW8Num16z1"/>
    <w:rsid w:val="00871B8C"/>
    <w:rPr>
      <w:rFonts w:ascii="Courier New" w:hAnsi="Courier New" w:cs="Courier New"/>
    </w:rPr>
  </w:style>
  <w:style w:type="character" w:customStyle="1" w:styleId="WW8Num16z2">
    <w:name w:val="WW8Num16z2"/>
    <w:rsid w:val="00871B8C"/>
    <w:rPr>
      <w:rFonts w:ascii="Wingdings" w:hAnsi="Wingdings" w:cs="Wingdings"/>
    </w:rPr>
  </w:style>
  <w:style w:type="character" w:customStyle="1" w:styleId="WW8Num17z1">
    <w:name w:val="WW8Num17z1"/>
    <w:rsid w:val="00871B8C"/>
  </w:style>
  <w:style w:type="character" w:customStyle="1" w:styleId="WW8Num17z2">
    <w:name w:val="WW8Num17z2"/>
    <w:rsid w:val="00871B8C"/>
  </w:style>
  <w:style w:type="character" w:customStyle="1" w:styleId="WW8Num17z3">
    <w:name w:val="WW8Num17z3"/>
    <w:rsid w:val="00871B8C"/>
  </w:style>
  <w:style w:type="character" w:customStyle="1" w:styleId="WW8Num17z4">
    <w:name w:val="WW8Num17z4"/>
    <w:rsid w:val="00871B8C"/>
  </w:style>
  <w:style w:type="character" w:customStyle="1" w:styleId="WW8Num17z5">
    <w:name w:val="WW8Num17z5"/>
    <w:rsid w:val="00871B8C"/>
  </w:style>
  <w:style w:type="character" w:customStyle="1" w:styleId="WW8Num17z6">
    <w:name w:val="WW8Num17z6"/>
    <w:rsid w:val="00871B8C"/>
  </w:style>
  <w:style w:type="character" w:customStyle="1" w:styleId="WW8Num17z7">
    <w:name w:val="WW8Num17z7"/>
    <w:rsid w:val="00871B8C"/>
  </w:style>
  <w:style w:type="character" w:customStyle="1" w:styleId="WW8Num17z8">
    <w:name w:val="WW8Num17z8"/>
    <w:rsid w:val="00871B8C"/>
  </w:style>
  <w:style w:type="character" w:customStyle="1" w:styleId="WW8Num18z0">
    <w:name w:val="WW8Num18z0"/>
    <w:rsid w:val="00871B8C"/>
    <w:rPr>
      <w:rFonts w:ascii="Symbol" w:hAnsi="Symbol" w:cs="Symbol"/>
      <w:color w:val="FF0000"/>
      <w:sz w:val="24"/>
      <w:szCs w:val="24"/>
      <w:shd w:val="clear" w:color="auto" w:fill="FFFFFF"/>
    </w:rPr>
  </w:style>
  <w:style w:type="character" w:customStyle="1" w:styleId="WW8Num18z1">
    <w:name w:val="WW8Num18z1"/>
    <w:rsid w:val="00871B8C"/>
    <w:rPr>
      <w:rFonts w:ascii="Courier New" w:hAnsi="Courier New" w:cs="Courier New"/>
    </w:rPr>
  </w:style>
  <w:style w:type="character" w:customStyle="1" w:styleId="WW8Num18z2">
    <w:name w:val="WW8Num18z2"/>
    <w:rsid w:val="00871B8C"/>
    <w:rPr>
      <w:rFonts w:ascii="Wingdings" w:hAnsi="Wingdings" w:cs="Wingdings"/>
    </w:rPr>
  </w:style>
  <w:style w:type="character" w:customStyle="1" w:styleId="WW8Num19z0">
    <w:name w:val="WW8Num19z0"/>
    <w:rsid w:val="00871B8C"/>
  </w:style>
  <w:style w:type="character" w:customStyle="1" w:styleId="WW8Num19z1">
    <w:name w:val="WW8Num19z1"/>
    <w:rsid w:val="00871B8C"/>
  </w:style>
  <w:style w:type="character" w:customStyle="1" w:styleId="WW8Num19z2">
    <w:name w:val="WW8Num19z2"/>
    <w:rsid w:val="00871B8C"/>
  </w:style>
  <w:style w:type="character" w:customStyle="1" w:styleId="WW8Num19z3">
    <w:name w:val="WW8Num19z3"/>
    <w:rsid w:val="00871B8C"/>
  </w:style>
  <w:style w:type="character" w:customStyle="1" w:styleId="WW8Num19z4">
    <w:name w:val="WW8Num19z4"/>
    <w:rsid w:val="00871B8C"/>
  </w:style>
  <w:style w:type="character" w:customStyle="1" w:styleId="WW8Num19z5">
    <w:name w:val="WW8Num19z5"/>
    <w:rsid w:val="00871B8C"/>
  </w:style>
  <w:style w:type="character" w:customStyle="1" w:styleId="WW8Num19z6">
    <w:name w:val="WW8Num19z6"/>
    <w:rsid w:val="00871B8C"/>
  </w:style>
  <w:style w:type="character" w:customStyle="1" w:styleId="WW8Num19z7">
    <w:name w:val="WW8Num19z7"/>
    <w:rsid w:val="00871B8C"/>
  </w:style>
  <w:style w:type="character" w:customStyle="1" w:styleId="WW8Num19z8">
    <w:name w:val="WW8Num19z8"/>
    <w:rsid w:val="00871B8C"/>
  </w:style>
  <w:style w:type="character" w:customStyle="1" w:styleId="WW8Num20z0">
    <w:name w:val="WW8Num20z0"/>
    <w:rsid w:val="00871B8C"/>
  </w:style>
  <w:style w:type="character" w:customStyle="1" w:styleId="WW8Num20z1">
    <w:name w:val="WW8Num20z1"/>
    <w:rsid w:val="00871B8C"/>
  </w:style>
  <w:style w:type="character" w:customStyle="1" w:styleId="WW8Num20z2">
    <w:name w:val="WW8Num20z2"/>
    <w:rsid w:val="00871B8C"/>
  </w:style>
  <w:style w:type="character" w:customStyle="1" w:styleId="WW8Num20z3">
    <w:name w:val="WW8Num20z3"/>
    <w:rsid w:val="00871B8C"/>
  </w:style>
  <w:style w:type="character" w:customStyle="1" w:styleId="WW8Num20z4">
    <w:name w:val="WW8Num20z4"/>
    <w:rsid w:val="00871B8C"/>
  </w:style>
  <w:style w:type="character" w:customStyle="1" w:styleId="WW8Num20z5">
    <w:name w:val="WW8Num20z5"/>
    <w:rsid w:val="00871B8C"/>
  </w:style>
  <w:style w:type="character" w:customStyle="1" w:styleId="WW8Num20z6">
    <w:name w:val="WW8Num20z6"/>
    <w:rsid w:val="00871B8C"/>
  </w:style>
  <w:style w:type="character" w:customStyle="1" w:styleId="WW8Num20z7">
    <w:name w:val="WW8Num20z7"/>
    <w:rsid w:val="00871B8C"/>
  </w:style>
  <w:style w:type="character" w:customStyle="1" w:styleId="WW8Num20z8">
    <w:name w:val="WW8Num20z8"/>
    <w:rsid w:val="00871B8C"/>
  </w:style>
  <w:style w:type="character" w:customStyle="1" w:styleId="Fontepargpadro12">
    <w:name w:val="Fonte parág. padrão12"/>
    <w:rsid w:val="00871B8C"/>
  </w:style>
  <w:style w:type="character" w:customStyle="1" w:styleId="WW8Num6z1">
    <w:name w:val="WW8Num6z1"/>
    <w:rsid w:val="00871B8C"/>
  </w:style>
  <w:style w:type="character" w:customStyle="1" w:styleId="WW8Num6z2">
    <w:name w:val="WW8Num6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3">
    <w:name w:val="WW8Num6z3"/>
    <w:rsid w:val="00871B8C"/>
  </w:style>
  <w:style w:type="character" w:customStyle="1" w:styleId="WW8Num6z4">
    <w:name w:val="WW8Num6z4"/>
    <w:rsid w:val="00871B8C"/>
  </w:style>
  <w:style w:type="character" w:customStyle="1" w:styleId="WW8Num6z5">
    <w:name w:val="WW8Num6z5"/>
    <w:rsid w:val="00871B8C"/>
  </w:style>
  <w:style w:type="character" w:customStyle="1" w:styleId="WW8Num6z6">
    <w:name w:val="WW8Num6z6"/>
    <w:rsid w:val="00871B8C"/>
  </w:style>
  <w:style w:type="character" w:customStyle="1" w:styleId="WW8Num6z7">
    <w:name w:val="WW8Num6z7"/>
    <w:rsid w:val="00871B8C"/>
  </w:style>
  <w:style w:type="character" w:customStyle="1" w:styleId="WW8Num6z8">
    <w:name w:val="WW8Num6z8"/>
    <w:rsid w:val="00871B8C"/>
  </w:style>
  <w:style w:type="character" w:customStyle="1" w:styleId="WW8Num14z1">
    <w:name w:val="WW8Num14z1"/>
    <w:rsid w:val="00871B8C"/>
  </w:style>
  <w:style w:type="character" w:customStyle="1" w:styleId="WW8Num14z2">
    <w:name w:val="WW8Num14z2"/>
    <w:rsid w:val="00871B8C"/>
  </w:style>
  <w:style w:type="character" w:customStyle="1" w:styleId="WW8Num14z3">
    <w:name w:val="WW8Num14z3"/>
    <w:rsid w:val="00871B8C"/>
  </w:style>
  <w:style w:type="character" w:customStyle="1" w:styleId="WW8Num14z4">
    <w:name w:val="WW8Num14z4"/>
    <w:rsid w:val="00871B8C"/>
  </w:style>
  <w:style w:type="character" w:customStyle="1" w:styleId="WW8Num14z5">
    <w:name w:val="WW8Num14z5"/>
    <w:rsid w:val="00871B8C"/>
  </w:style>
  <w:style w:type="character" w:customStyle="1" w:styleId="WW8Num14z6">
    <w:name w:val="WW8Num14z6"/>
    <w:rsid w:val="00871B8C"/>
  </w:style>
  <w:style w:type="character" w:customStyle="1" w:styleId="WW8Num14z7">
    <w:name w:val="WW8Num14z7"/>
    <w:rsid w:val="00871B8C"/>
  </w:style>
  <w:style w:type="character" w:customStyle="1" w:styleId="WW8Num14z8">
    <w:name w:val="WW8Num14z8"/>
    <w:rsid w:val="00871B8C"/>
  </w:style>
  <w:style w:type="character" w:customStyle="1" w:styleId="WW8Num18z3">
    <w:name w:val="WW8Num18z3"/>
    <w:rsid w:val="00871B8C"/>
  </w:style>
  <w:style w:type="character" w:customStyle="1" w:styleId="WW8Num18z4">
    <w:name w:val="WW8Num18z4"/>
    <w:rsid w:val="00871B8C"/>
  </w:style>
  <w:style w:type="character" w:customStyle="1" w:styleId="WW8Num18z5">
    <w:name w:val="WW8Num18z5"/>
    <w:rsid w:val="00871B8C"/>
  </w:style>
  <w:style w:type="character" w:customStyle="1" w:styleId="WW8Num18z6">
    <w:name w:val="WW8Num18z6"/>
    <w:rsid w:val="00871B8C"/>
  </w:style>
  <w:style w:type="character" w:customStyle="1" w:styleId="WW8Num18z7">
    <w:name w:val="WW8Num18z7"/>
    <w:rsid w:val="00871B8C"/>
  </w:style>
  <w:style w:type="character" w:customStyle="1" w:styleId="WW8Num18z8">
    <w:name w:val="WW8Num18z8"/>
    <w:rsid w:val="00871B8C"/>
  </w:style>
  <w:style w:type="character" w:customStyle="1" w:styleId="Fontepargpadro11">
    <w:name w:val="Fonte parág. padrão11"/>
    <w:rsid w:val="00871B8C"/>
  </w:style>
  <w:style w:type="character" w:customStyle="1" w:styleId="WW-Absatz-Standardschriftart11">
    <w:name w:val="WW-Absatz-Standardschriftart11"/>
    <w:rsid w:val="00871B8C"/>
  </w:style>
  <w:style w:type="character" w:customStyle="1" w:styleId="WW-Absatz-Standardschriftart111">
    <w:name w:val="WW-Absatz-Standardschriftart111"/>
    <w:rsid w:val="00871B8C"/>
  </w:style>
  <w:style w:type="character" w:customStyle="1" w:styleId="WW-Absatz-Standardschriftart1111">
    <w:name w:val="WW-Absatz-Standardschriftart1111"/>
    <w:rsid w:val="00871B8C"/>
  </w:style>
  <w:style w:type="character" w:customStyle="1" w:styleId="WW-Absatz-Standardschriftart11111">
    <w:name w:val="WW-Absatz-Standardschriftart11111"/>
    <w:rsid w:val="00871B8C"/>
  </w:style>
  <w:style w:type="character" w:customStyle="1" w:styleId="WW-Absatz-Standardschriftart111111">
    <w:name w:val="WW-Absatz-Standardschriftart111111"/>
    <w:rsid w:val="00871B8C"/>
  </w:style>
  <w:style w:type="character" w:customStyle="1" w:styleId="Fontepargpadro1">
    <w:name w:val="Fonte parág. padrão1"/>
    <w:rsid w:val="00871B8C"/>
  </w:style>
  <w:style w:type="character" w:customStyle="1" w:styleId="Fontepargpadro10">
    <w:name w:val="Fonte parág. padrão10"/>
    <w:rsid w:val="00871B8C"/>
  </w:style>
  <w:style w:type="character" w:customStyle="1" w:styleId="WW-Absatz-Standardschriftart1111111">
    <w:name w:val="WW-Absatz-Standardschriftart1111111"/>
    <w:rsid w:val="00871B8C"/>
  </w:style>
  <w:style w:type="character" w:customStyle="1" w:styleId="WW-Absatz-Standardschriftart11111111">
    <w:name w:val="WW-Absatz-Standardschriftart11111111"/>
    <w:rsid w:val="00871B8C"/>
  </w:style>
  <w:style w:type="character" w:customStyle="1" w:styleId="WW-Absatz-Standardschriftart111111111">
    <w:name w:val="WW-Absatz-Standardschriftart111111111"/>
    <w:rsid w:val="00871B8C"/>
  </w:style>
  <w:style w:type="character" w:customStyle="1" w:styleId="Fontepargpadro9">
    <w:name w:val="Fonte parág. padrão9"/>
    <w:rsid w:val="00871B8C"/>
  </w:style>
  <w:style w:type="character" w:customStyle="1" w:styleId="Fontepargpadro8">
    <w:name w:val="Fonte parág. padrão8"/>
    <w:rsid w:val="00871B8C"/>
  </w:style>
  <w:style w:type="character" w:customStyle="1" w:styleId="WW-Absatz-Standardschriftart1111111111">
    <w:name w:val="WW-Absatz-Standardschriftart1111111111"/>
    <w:rsid w:val="00871B8C"/>
  </w:style>
  <w:style w:type="character" w:customStyle="1" w:styleId="WW-Absatz-Standardschriftart11111111111">
    <w:name w:val="WW-Absatz-Standardschriftart11111111111"/>
    <w:rsid w:val="00871B8C"/>
  </w:style>
  <w:style w:type="character" w:customStyle="1" w:styleId="Fontepargpadro7">
    <w:name w:val="Fonte parág. padrão7"/>
    <w:rsid w:val="00871B8C"/>
  </w:style>
  <w:style w:type="character" w:customStyle="1" w:styleId="WW-Absatz-Standardschriftart111111111111">
    <w:name w:val="WW-Absatz-Standardschriftart111111111111"/>
    <w:rsid w:val="00871B8C"/>
  </w:style>
  <w:style w:type="character" w:customStyle="1" w:styleId="Fontepargpadro6">
    <w:name w:val="Fonte parág. padrão6"/>
    <w:rsid w:val="00871B8C"/>
  </w:style>
  <w:style w:type="character" w:customStyle="1" w:styleId="WW-Absatz-Standardschriftart1111111111111">
    <w:name w:val="WW-Absatz-Standardschriftart1111111111111"/>
    <w:rsid w:val="00871B8C"/>
  </w:style>
  <w:style w:type="character" w:customStyle="1" w:styleId="WW-Absatz-Standardschriftart11111111111111">
    <w:name w:val="WW-Absatz-Standardschriftart11111111111111"/>
    <w:rsid w:val="00871B8C"/>
  </w:style>
  <w:style w:type="character" w:customStyle="1" w:styleId="Fontepargpadro5">
    <w:name w:val="Fonte parág. padrão5"/>
    <w:rsid w:val="00871B8C"/>
  </w:style>
  <w:style w:type="character" w:customStyle="1" w:styleId="Fontepargpadro4">
    <w:name w:val="Fonte parág. padrão4"/>
    <w:rsid w:val="00871B8C"/>
  </w:style>
  <w:style w:type="character" w:customStyle="1" w:styleId="WW-Absatz-Standardschriftart111111111111111">
    <w:name w:val="WW-Absatz-Standardschriftart111111111111111"/>
    <w:rsid w:val="00871B8C"/>
  </w:style>
  <w:style w:type="character" w:customStyle="1" w:styleId="Fontepargpadro3">
    <w:name w:val="Fonte parág. padrão3"/>
    <w:rsid w:val="00871B8C"/>
  </w:style>
  <w:style w:type="character" w:customStyle="1" w:styleId="WW-Absatz-Standardschriftart1111111111111111">
    <w:name w:val="WW-Absatz-Standardschriftart1111111111111111"/>
    <w:rsid w:val="00871B8C"/>
  </w:style>
  <w:style w:type="character" w:customStyle="1" w:styleId="WW-Absatz-Standardschriftart11111111111111111">
    <w:name w:val="WW-Absatz-Standardschriftart11111111111111111"/>
    <w:rsid w:val="00871B8C"/>
  </w:style>
  <w:style w:type="character" w:customStyle="1" w:styleId="WW-Absatz-Standardschriftart111111111111111111">
    <w:name w:val="WW-Absatz-Standardschriftart111111111111111111"/>
    <w:rsid w:val="00871B8C"/>
  </w:style>
  <w:style w:type="character" w:customStyle="1" w:styleId="WW-Absatz-Standardschriftart1111111111111111111">
    <w:name w:val="WW-Absatz-Standardschriftart1111111111111111111"/>
    <w:rsid w:val="00871B8C"/>
  </w:style>
  <w:style w:type="character" w:customStyle="1" w:styleId="WW-Absatz-Standardschriftart11111111111111111111">
    <w:name w:val="WW-Absatz-Standardschriftart11111111111111111111"/>
    <w:rsid w:val="00871B8C"/>
  </w:style>
  <w:style w:type="character" w:customStyle="1" w:styleId="WW-Absatz-Standardschriftart111111111111111111111">
    <w:name w:val="WW-Absatz-Standardschriftart111111111111111111111"/>
    <w:rsid w:val="00871B8C"/>
  </w:style>
  <w:style w:type="character" w:customStyle="1" w:styleId="WW-Absatz-Standardschriftart1111111111111111111111">
    <w:name w:val="WW-Absatz-Standardschriftart1111111111111111111111"/>
    <w:rsid w:val="00871B8C"/>
  </w:style>
  <w:style w:type="character" w:customStyle="1" w:styleId="WW-Absatz-Standardschriftart11111111111111111111111">
    <w:name w:val="WW-Absatz-Standardschriftart11111111111111111111111"/>
    <w:rsid w:val="00871B8C"/>
  </w:style>
  <w:style w:type="character" w:customStyle="1" w:styleId="WW-Absatz-Standardschriftart111111111111111111111111">
    <w:name w:val="WW-Absatz-Standardschriftart111111111111111111111111"/>
    <w:rsid w:val="00871B8C"/>
  </w:style>
  <w:style w:type="character" w:customStyle="1" w:styleId="WW-Absatz-Standardschriftart1111111111111111111111111">
    <w:name w:val="WW-Absatz-Standardschriftart1111111111111111111111111"/>
    <w:rsid w:val="00871B8C"/>
  </w:style>
  <w:style w:type="character" w:customStyle="1" w:styleId="Fontepargpadro2">
    <w:name w:val="Fonte parág. padrão2"/>
    <w:rsid w:val="00871B8C"/>
  </w:style>
  <w:style w:type="character" w:customStyle="1" w:styleId="WW-Absatz-Standardschriftart11111111111111111111111111">
    <w:name w:val="WW-Absatz-Standardschriftart11111111111111111111111111"/>
    <w:rsid w:val="00871B8C"/>
  </w:style>
  <w:style w:type="character" w:customStyle="1" w:styleId="WW-Absatz-Standardschriftart111111111111111111111111111">
    <w:name w:val="WW-Absatz-Standardschriftart111111111111111111111111111"/>
    <w:rsid w:val="00871B8C"/>
  </w:style>
  <w:style w:type="character" w:customStyle="1" w:styleId="WW-Absatz-Standardschriftart1111111111111111111111111111">
    <w:name w:val="WW-Absatz-Standardschriftart1111111111111111111111111111"/>
    <w:rsid w:val="00871B8C"/>
  </w:style>
  <w:style w:type="character" w:customStyle="1" w:styleId="WW-Absatz-Standardschriftart11111111111111111111111111111">
    <w:name w:val="WW-Absatz-Standardschriftart11111111111111111111111111111"/>
    <w:rsid w:val="00871B8C"/>
  </w:style>
  <w:style w:type="character" w:customStyle="1" w:styleId="WW-Absatz-Standardschriftart111111111111111111111111111111">
    <w:name w:val="WW-Absatz-Standardschriftart111111111111111111111111111111"/>
    <w:rsid w:val="00871B8C"/>
  </w:style>
  <w:style w:type="character" w:customStyle="1" w:styleId="WW-Absatz-Standardschriftart1111111111111111111111111111111">
    <w:name w:val="WW-Absatz-Standardschriftart1111111111111111111111111111111"/>
    <w:rsid w:val="00871B8C"/>
  </w:style>
  <w:style w:type="character" w:customStyle="1" w:styleId="WW-Fontepargpadro1">
    <w:name w:val="WW-Fonte parág. padrão1"/>
    <w:rsid w:val="00871B8C"/>
  </w:style>
  <w:style w:type="character" w:styleId="Forte">
    <w:name w:val="Strong"/>
    <w:qFormat/>
    <w:rsid w:val="00871B8C"/>
    <w:rPr>
      <w:rFonts w:cs="Times New Roman"/>
      <w:b/>
      <w:bCs/>
    </w:rPr>
  </w:style>
  <w:style w:type="character" w:styleId="nfase">
    <w:name w:val="Emphasis"/>
    <w:qFormat/>
    <w:rsid w:val="00871B8C"/>
    <w:rPr>
      <w:rFonts w:cs="Times New Roman"/>
      <w:i/>
      <w:iCs/>
    </w:rPr>
  </w:style>
  <w:style w:type="character" w:customStyle="1" w:styleId="SubttuloChar">
    <w:name w:val="Subtítulo Char"/>
    <w:rsid w:val="00871B8C"/>
    <w:rPr>
      <w:rFonts w:ascii="Futura Lt BT" w:hAnsi="Futura Lt BT" w:cs="Times New Roman"/>
      <w:b/>
      <w:bCs/>
      <w:smallCaps/>
      <w:sz w:val="20"/>
      <w:szCs w:val="20"/>
    </w:rPr>
  </w:style>
  <w:style w:type="character" w:customStyle="1" w:styleId="CorpodetextoChar">
    <w:name w:val="Corpo de texto Char"/>
    <w:rsid w:val="00871B8C"/>
    <w:rPr>
      <w:rFonts w:ascii="Times New Roman" w:hAnsi="Times New Roman" w:cs="Times New Roman"/>
      <w:sz w:val="36"/>
      <w:szCs w:val="36"/>
    </w:rPr>
  </w:style>
  <w:style w:type="character" w:customStyle="1" w:styleId="RodapChar">
    <w:name w:val="Rodapé Char"/>
    <w:uiPriority w:val="99"/>
    <w:rsid w:val="00871B8C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CabealhoChar">
    <w:name w:val="Cabeçalho Char"/>
    <w:rsid w:val="00871B8C"/>
    <w:rPr>
      <w:rFonts w:cs="Times New Roman"/>
    </w:rPr>
  </w:style>
  <w:style w:type="character" w:customStyle="1" w:styleId="TextodebaloChar">
    <w:name w:val="Texto de balão Char"/>
    <w:rsid w:val="00871B8C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871B8C"/>
    <w:rPr>
      <w:rFonts w:cs="Symbol"/>
    </w:rPr>
  </w:style>
  <w:style w:type="character" w:customStyle="1" w:styleId="ListLabel2">
    <w:name w:val="ListLabel 2"/>
    <w:rsid w:val="00871B8C"/>
    <w:rPr>
      <w:rFonts w:cs="Times New Roman"/>
      <w:b w:val="0"/>
    </w:rPr>
  </w:style>
  <w:style w:type="character" w:customStyle="1" w:styleId="ListLabel3">
    <w:name w:val="ListLabel 3"/>
    <w:rsid w:val="00871B8C"/>
    <w:rPr>
      <w:rFonts w:cs="Times New Roman"/>
    </w:rPr>
  </w:style>
  <w:style w:type="character" w:customStyle="1" w:styleId="Smbolosdenumerao">
    <w:name w:val="Símbolos de numeração"/>
    <w:rsid w:val="00871B8C"/>
  </w:style>
  <w:style w:type="character" w:customStyle="1" w:styleId="apple-converted-space">
    <w:name w:val="apple-converted-space"/>
    <w:rsid w:val="00871B8C"/>
  </w:style>
  <w:style w:type="character" w:customStyle="1" w:styleId="highlight">
    <w:name w:val="highlight"/>
    <w:basedOn w:val="Fontepargpadro11"/>
    <w:rsid w:val="00871B8C"/>
  </w:style>
  <w:style w:type="character" w:customStyle="1" w:styleId="TextodebaloChar1">
    <w:name w:val="Texto de balão Char1"/>
    <w:rsid w:val="00871B8C"/>
    <w:rPr>
      <w:rFonts w:ascii="Tahoma" w:eastAsia="Calibri" w:hAnsi="Tahoma" w:cs="Tahoma"/>
      <w:kern w:val="1"/>
      <w:sz w:val="16"/>
      <w:szCs w:val="16"/>
    </w:rPr>
  </w:style>
  <w:style w:type="character" w:customStyle="1" w:styleId="Marcas">
    <w:name w:val="Marcas"/>
    <w:rsid w:val="00871B8C"/>
    <w:rPr>
      <w:rFonts w:ascii="OpenSymbol" w:eastAsia="OpenSymbol" w:hAnsi="OpenSymbol" w:cs="OpenSymbol"/>
    </w:rPr>
  </w:style>
  <w:style w:type="paragraph" w:customStyle="1" w:styleId="Ttulo14">
    <w:name w:val="Título14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ar-SA"/>
    </w:rPr>
  </w:style>
  <w:style w:type="paragraph" w:styleId="Corpodetexto">
    <w:name w:val="Body Text"/>
    <w:basedOn w:val="Normal"/>
    <w:link w:val="CorpodetextoChar1"/>
    <w:rsid w:val="00871B8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character" w:customStyle="1" w:styleId="CorpodetextoChar1">
    <w:name w:val="Corpo de texto Char1"/>
    <w:basedOn w:val="Fontepargpadro"/>
    <w:link w:val="Corpodetexto"/>
    <w:rsid w:val="00871B8C"/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paragraph" w:styleId="Lista">
    <w:name w:val="List"/>
    <w:basedOn w:val="Corpodetexto"/>
    <w:rsid w:val="00871B8C"/>
    <w:rPr>
      <w:rFonts w:cs="Mangal"/>
    </w:rPr>
  </w:style>
  <w:style w:type="paragraph" w:customStyle="1" w:styleId="Legenda4">
    <w:name w:val="Legenda4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Tahoma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871B8C"/>
    <w:pPr>
      <w:suppressLineNumbers/>
      <w:suppressAutoHyphens/>
    </w:pPr>
    <w:rPr>
      <w:rFonts w:ascii="Calibri" w:eastAsia="Calibri" w:hAnsi="Calibri" w:cs="Mangal"/>
      <w:kern w:val="1"/>
      <w:lang w:eastAsia="ar-SA"/>
    </w:rPr>
  </w:style>
  <w:style w:type="paragraph" w:customStyle="1" w:styleId="Ttulo13">
    <w:name w:val="Título13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Legenda3">
    <w:name w:val="Legenda3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2">
    <w:name w:val="Título12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Ttulo11">
    <w:name w:val="Título11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2">
    <w:name w:val="Legenda2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0">
    <w:name w:val="Título10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1">
    <w:name w:val="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90">
    <w:name w:val="Título9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80">
    <w:name w:val="Título8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70">
    <w:name w:val="Título7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60">
    <w:name w:val="Título6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50">
    <w:name w:val="Título5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40">
    <w:name w:val="Título4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30">
    <w:name w:val="Título3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20">
    <w:name w:val="Título2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15">
    <w:name w:val="Título1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WW-Legenda1">
    <w:name w:val="WW-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1"/>
    <w:qFormat/>
    <w:rsid w:val="00871B8C"/>
    <w:pPr>
      <w:suppressAutoHyphens/>
      <w:spacing w:after="0" w:line="100" w:lineRule="atLeast"/>
      <w:jc w:val="center"/>
    </w:pPr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character" w:customStyle="1" w:styleId="SubttuloChar1">
    <w:name w:val="Subtítulo Char1"/>
    <w:basedOn w:val="Fontepargpadro"/>
    <w:link w:val="Subttulo"/>
    <w:rsid w:val="00871B8C"/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paragraph" w:styleId="Rodap">
    <w:name w:val="footer"/>
    <w:basedOn w:val="Normal"/>
    <w:link w:val="RodapChar1"/>
    <w:uiPriority w:val="99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RodapChar1">
    <w:name w:val="Rodapé Char1"/>
    <w:basedOn w:val="Fontepargpadro"/>
    <w:link w:val="Rodap"/>
    <w:rsid w:val="00871B8C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Contedodatabela">
    <w:name w:val="Conteúdo da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NoParagraphStyle">
    <w:name w:val="[No Paragraph Style]"/>
    <w:rsid w:val="00871B8C"/>
    <w:pPr>
      <w:suppressAutoHyphens/>
      <w:spacing w:after="0" w:line="288" w:lineRule="auto"/>
    </w:pPr>
    <w:rPr>
      <w:rFonts w:ascii="Times  Roman" w:eastAsia="Calibri" w:hAnsi="Times  Roman" w:cs="Times  Roman"/>
      <w:color w:val="000000"/>
      <w:kern w:val="1"/>
      <w:sz w:val="24"/>
      <w:szCs w:val="24"/>
      <w:lang w:val="en-US" w:eastAsia="ar-SA"/>
    </w:rPr>
  </w:style>
  <w:style w:type="paragraph" w:customStyle="1" w:styleId="1texto">
    <w:name w:val="1_texto"/>
    <w:basedOn w:val="NoParagraphStyle"/>
    <w:rsid w:val="00871B8C"/>
    <w:pPr>
      <w:spacing w:line="260" w:lineRule="atLeast"/>
      <w:jc w:val="both"/>
    </w:pPr>
    <w:rPr>
      <w:rFonts w:ascii="ChollaSans Thin" w:hAnsi="ChollaSans Thin" w:cs="ChollaSans Thin"/>
      <w:sz w:val="19"/>
      <w:szCs w:val="19"/>
      <w:lang w:val="pt-BR"/>
    </w:rPr>
  </w:style>
  <w:style w:type="paragraph" w:customStyle="1" w:styleId="Corpodetexto31">
    <w:name w:val="Corpo de texto 31"/>
    <w:basedOn w:val="Normal"/>
    <w:rsid w:val="00871B8C"/>
    <w:pPr>
      <w:widowControl w:val="0"/>
      <w:suppressAutoHyphens/>
      <w:spacing w:after="0" w:line="100" w:lineRule="atLeast"/>
    </w:pPr>
    <w:rPr>
      <w:rFonts w:ascii="Tahoma" w:eastAsia="Calibri" w:hAnsi="Tahoma" w:cs="Tahoma"/>
      <w:kern w:val="1"/>
      <w:sz w:val="18"/>
      <w:szCs w:val="18"/>
      <w:lang w:eastAsia="ar-SA"/>
    </w:rPr>
  </w:style>
  <w:style w:type="paragraph" w:customStyle="1" w:styleId="Normal1">
    <w:name w:val="Normal1"/>
    <w:rsid w:val="00871B8C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Contedodetabela">
    <w:name w:val="Conteúdo de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Cabealho">
    <w:name w:val="header"/>
    <w:basedOn w:val="Normal"/>
    <w:link w:val="CabealhoChar1"/>
    <w:rsid w:val="00871B8C"/>
    <w:pPr>
      <w:suppressLineNumbers/>
      <w:suppressAutoHyphens/>
      <w:spacing w:after="0" w:line="100" w:lineRule="atLeast"/>
    </w:pPr>
    <w:rPr>
      <w:rFonts w:ascii="Calibri" w:eastAsia="Calibri" w:hAnsi="Calibri" w:cs="Calibri"/>
      <w:kern w:val="1"/>
      <w:lang w:eastAsia="ar-SA"/>
    </w:rPr>
  </w:style>
  <w:style w:type="character" w:customStyle="1" w:styleId="CabealhoChar1">
    <w:name w:val="Cabeçalho Char1"/>
    <w:basedOn w:val="Fontepargpadro"/>
    <w:link w:val="Cabealho"/>
    <w:rsid w:val="00871B8C"/>
    <w:rPr>
      <w:rFonts w:ascii="Calibri" w:eastAsia="Calibri" w:hAnsi="Calibri" w:cs="Calibri"/>
      <w:kern w:val="1"/>
      <w:lang w:eastAsia="ar-SA"/>
    </w:rPr>
  </w:style>
  <w:style w:type="paragraph" w:customStyle="1" w:styleId="Textodebalo1">
    <w:name w:val="Texto de balão1"/>
    <w:basedOn w:val="Normal"/>
    <w:rsid w:val="00871B8C"/>
    <w:pPr>
      <w:suppressAutoHyphens/>
      <w:spacing w:after="0" w:line="100" w:lineRule="atLeast"/>
    </w:pPr>
    <w:rPr>
      <w:rFonts w:ascii="Tahoma" w:eastAsia="Calibri" w:hAnsi="Tahoma" w:cs="Tahoma"/>
      <w:kern w:val="1"/>
      <w:sz w:val="16"/>
      <w:szCs w:val="16"/>
      <w:lang w:eastAsia="ar-SA"/>
    </w:rPr>
  </w:style>
  <w:style w:type="paragraph" w:customStyle="1" w:styleId="Ttulodetabela">
    <w:name w:val="Título de tabela"/>
    <w:basedOn w:val="Contedodetabela"/>
    <w:rsid w:val="00871B8C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871B8C"/>
  </w:style>
  <w:style w:type="paragraph" w:customStyle="1" w:styleId="Contedodoquadro">
    <w:name w:val="Conteúdo do quadro"/>
    <w:basedOn w:val="Corpodetexto"/>
    <w:rsid w:val="00871B8C"/>
  </w:style>
  <w:style w:type="paragraph" w:customStyle="1" w:styleId="WW-Normal1">
    <w:name w:val="WW-Normal1"/>
    <w:basedOn w:val="Normal"/>
    <w:rsid w:val="00871B8C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WW-PargrafodaLista1">
    <w:name w:val="WW-Parágrafo da Lista1"/>
    <w:basedOn w:val="Normal"/>
    <w:rsid w:val="00871B8C"/>
    <w:pPr>
      <w:suppressAutoHyphens/>
      <w:spacing w:after="0" w:line="100" w:lineRule="atLeast"/>
      <w:ind w:left="708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Normal2">
    <w:name w:val="Normal2"/>
    <w:rsid w:val="00871B8C"/>
    <w:pPr>
      <w:suppressAutoHyphens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ar-SA"/>
    </w:rPr>
  </w:style>
  <w:style w:type="paragraph" w:customStyle="1" w:styleId="NomedaEmpresa">
    <w:name w:val="Nome da Empresa"/>
    <w:basedOn w:val="Ttulo2"/>
    <w:rsid w:val="00871B8C"/>
    <w:pPr>
      <w:keepNext w:val="0"/>
      <w:tabs>
        <w:tab w:val="clear" w:pos="0"/>
      </w:tabs>
      <w:suppressAutoHyphens w:val="0"/>
      <w:spacing w:before="140" w:after="0" w:line="264" w:lineRule="auto"/>
      <w:ind w:left="0" w:firstLine="0"/>
      <w:jc w:val="left"/>
    </w:pPr>
    <w:rPr>
      <w:rFonts w:ascii="Cambria" w:hAnsi="Cambria" w:cs="Cambria"/>
      <w:bCs w:val="0"/>
      <w:spacing w:val="4"/>
      <w:sz w:val="24"/>
      <w:szCs w:val="18"/>
      <w:lang w:val="en-IE"/>
    </w:rPr>
  </w:style>
  <w:style w:type="paragraph" w:styleId="Textodebalo">
    <w:name w:val="Balloon Text"/>
    <w:basedOn w:val="Normal"/>
    <w:link w:val="TextodebaloChar2"/>
    <w:rsid w:val="00871B8C"/>
    <w:pPr>
      <w:suppressAutoHyphens/>
      <w:spacing w:after="0" w:line="240" w:lineRule="auto"/>
    </w:pPr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extodebaloChar2">
    <w:name w:val="Texto de balão Char2"/>
    <w:basedOn w:val="Fontepargpadro"/>
    <w:link w:val="Textodebalo"/>
    <w:rsid w:val="00871B8C"/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tulo4Char">
    <w:name w:val="Título 4 Char"/>
    <w:basedOn w:val="Fontepargpadro"/>
    <w:link w:val="Ttulo4"/>
    <w:rsid w:val="00B0449D"/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character" w:customStyle="1" w:styleId="Ttulo6Char">
    <w:name w:val="Título 6 Char"/>
    <w:basedOn w:val="Fontepargpadro"/>
    <w:link w:val="Ttulo6"/>
    <w:rsid w:val="00B0449D"/>
    <w:rPr>
      <w:rFonts w:ascii="Cambria" w:eastAsia="Times New Roman" w:hAnsi="Cambria" w:cs="Cambria"/>
      <w:b/>
      <w:bCs/>
      <w:color w:val="595959"/>
      <w:spacing w:val="5"/>
      <w:shd w:val="clear" w:color="auto" w:fill="FFFFFF"/>
      <w:lang w:val="en-US" w:bidi="en-US"/>
    </w:rPr>
  </w:style>
  <w:style w:type="character" w:customStyle="1" w:styleId="Ttulo9Char">
    <w:name w:val="Título 9 Char"/>
    <w:basedOn w:val="Fontepargpadro"/>
    <w:link w:val="Ttulo9"/>
    <w:rsid w:val="00B0449D"/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customStyle="1" w:styleId="WW8Num22z1">
    <w:name w:val="WW8Num22z1"/>
    <w:rsid w:val="00B0449D"/>
    <w:rPr>
      <w:rFonts w:ascii="Wingdings" w:hAnsi="Wingdings"/>
    </w:rPr>
  </w:style>
  <w:style w:type="character" w:customStyle="1" w:styleId="WW8Num24z0">
    <w:name w:val="WW8Num24z0"/>
    <w:rsid w:val="00B0449D"/>
    <w:rPr>
      <w:b/>
    </w:rPr>
  </w:style>
  <w:style w:type="character" w:customStyle="1" w:styleId="WW8Num32z0">
    <w:name w:val="WW8Num32z0"/>
    <w:rsid w:val="00B0449D"/>
    <w:rPr>
      <w:rFonts w:ascii="Wingdings" w:hAnsi="Wingdings"/>
    </w:rPr>
  </w:style>
  <w:style w:type="character" w:customStyle="1" w:styleId="WW8Num32z1">
    <w:name w:val="WW8Num32z1"/>
    <w:rsid w:val="00B0449D"/>
    <w:rPr>
      <w:rFonts w:ascii="Courier New" w:hAnsi="Courier New" w:cs="Courier New"/>
    </w:rPr>
  </w:style>
  <w:style w:type="character" w:customStyle="1" w:styleId="WW8Num31z0">
    <w:name w:val="WW8Num31z0"/>
    <w:rsid w:val="00B0449D"/>
    <w:rPr>
      <w:rFonts w:ascii="Wingdings" w:hAnsi="Wingdings"/>
    </w:rPr>
  </w:style>
  <w:style w:type="character" w:customStyle="1" w:styleId="WW8Num33z0">
    <w:name w:val="WW8Num33z0"/>
    <w:rsid w:val="00B0449D"/>
    <w:rPr>
      <w:rFonts w:ascii="Symbol" w:hAnsi="Symbol" w:cs="OpenSymbol"/>
    </w:rPr>
  </w:style>
  <w:style w:type="character" w:customStyle="1" w:styleId="WW8Num34z0">
    <w:name w:val="WW8Num34z0"/>
    <w:rsid w:val="00B0449D"/>
    <w:rPr>
      <w:rFonts w:ascii="Symbol" w:hAnsi="Symbol" w:cs="OpenSymbol"/>
    </w:rPr>
  </w:style>
  <w:style w:type="character" w:customStyle="1" w:styleId="WW8Num35z0">
    <w:name w:val="WW8Num35z0"/>
    <w:rsid w:val="00B0449D"/>
    <w:rPr>
      <w:rFonts w:ascii="Symbol" w:hAnsi="Symbol" w:cs="OpenSymbol"/>
    </w:rPr>
  </w:style>
  <w:style w:type="character" w:customStyle="1" w:styleId="WW8Num36z0">
    <w:name w:val="WW8Num36z0"/>
    <w:rsid w:val="00B0449D"/>
    <w:rPr>
      <w:rFonts w:ascii="Symbol" w:hAnsi="Symbol" w:cs="OpenSymbol"/>
    </w:rPr>
  </w:style>
  <w:style w:type="character" w:customStyle="1" w:styleId="WW8Num23z1">
    <w:name w:val="WW8Num23z1"/>
    <w:rsid w:val="00B0449D"/>
    <w:rPr>
      <w:rFonts w:ascii="Wingdings" w:hAnsi="Wingdings"/>
    </w:rPr>
  </w:style>
  <w:style w:type="character" w:customStyle="1" w:styleId="WW8Num25z0">
    <w:name w:val="WW8Num25z0"/>
    <w:rsid w:val="00B0449D"/>
    <w:rPr>
      <w:rFonts w:ascii="Wingdings" w:hAnsi="Wingdings"/>
    </w:rPr>
  </w:style>
  <w:style w:type="character" w:customStyle="1" w:styleId="WW8Num30z0">
    <w:name w:val="WW8Num30z0"/>
    <w:rsid w:val="00B0449D"/>
    <w:rPr>
      <w:rFonts w:ascii="Wingdings" w:hAnsi="Wingdings"/>
    </w:rPr>
  </w:style>
  <w:style w:type="character" w:customStyle="1" w:styleId="WW8Num30z1">
    <w:name w:val="WW8Num30z1"/>
    <w:rsid w:val="00B0449D"/>
    <w:rPr>
      <w:rFonts w:ascii="Courier New" w:hAnsi="Courier New" w:cs="Courier New"/>
    </w:rPr>
  </w:style>
  <w:style w:type="character" w:customStyle="1" w:styleId="WW8Num30z3">
    <w:name w:val="WW8Num30z3"/>
    <w:rsid w:val="00B0449D"/>
    <w:rPr>
      <w:rFonts w:ascii="Symbol" w:hAnsi="Symbol"/>
    </w:rPr>
  </w:style>
  <w:style w:type="character" w:customStyle="1" w:styleId="WW8Num31z1">
    <w:name w:val="WW8Num31z1"/>
    <w:rsid w:val="00B0449D"/>
    <w:rPr>
      <w:rFonts w:ascii="Courier New" w:hAnsi="Courier New" w:cs="Courier New"/>
    </w:rPr>
  </w:style>
  <w:style w:type="character" w:customStyle="1" w:styleId="WW8Num31z3">
    <w:name w:val="WW8Num31z3"/>
    <w:rsid w:val="00B0449D"/>
    <w:rPr>
      <w:rFonts w:ascii="Symbol" w:hAnsi="Symbol"/>
    </w:rPr>
  </w:style>
  <w:style w:type="character" w:customStyle="1" w:styleId="WW8Num32z3">
    <w:name w:val="WW8Num32z3"/>
    <w:rsid w:val="00B0449D"/>
    <w:rPr>
      <w:rFonts w:ascii="Symbol" w:hAnsi="Symbol"/>
    </w:rPr>
  </w:style>
  <w:style w:type="character" w:customStyle="1" w:styleId="WW8Num36z1">
    <w:name w:val="WW8Num36z1"/>
    <w:rsid w:val="00B0449D"/>
    <w:rPr>
      <w:rFonts w:ascii="Wingdings" w:hAnsi="Wingdings"/>
    </w:rPr>
  </w:style>
  <w:style w:type="character" w:customStyle="1" w:styleId="WW8Num39z0">
    <w:name w:val="WW8Num39z0"/>
    <w:rsid w:val="00B0449D"/>
    <w:rPr>
      <w:rFonts w:ascii="Wingdings" w:hAnsi="Wingdings"/>
    </w:rPr>
  </w:style>
  <w:style w:type="character" w:customStyle="1" w:styleId="WW8Num39z1">
    <w:name w:val="WW8Num39z1"/>
    <w:rsid w:val="00B0449D"/>
    <w:rPr>
      <w:rFonts w:ascii="Courier New" w:hAnsi="Courier New" w:cs="Courier New"/>
    </w:rPr>
  </w:style>
  <w:style w:type="character" w:customStyle="1" w:styleId="WW8Num39z3">
    <w:name w:val="WW8Num39z3"/>
    <w:rsid w:val="00B0449D"/>
    <w:rPr>
      <w:rFonts w:ascii="Symbol" w:hAnsi="Symbol"/>
    </w:rPr>
  </w:style>
  <w:style w:type="character" w:customStyle="1" w:styleId="WW-Absatz-Standardschriftart11111111111111111111111111111111">
    <w:name w:val="WW-Absatz-Standardschriftart11111111111111111111111111111111"/>
    <w:rsid w:val="00B0449D"/>
  </w:style>
  <w:style w:type="character" w:customStyle="1" w:styleId="WW-Absatz-Standardschriftart111111111111111111111111111111111">
    <w:name w:val="WW-Absatz-Standardschriftart111111111111111111111111111111111"/>
    <w:rsid w:val="00B0449D"/>
  </w:style>
  <w:style w:type="character" w:customStyle="1" w:styleId="WW-Absatz-Standardschriftart1111111111111111111111111111111111">
    <w:name w:val="WW-Absatz-Standardschriftart1111111111111111111111111111111111"/>
    <w:rsid w:val="00B0449D"/>
  </w:style>
  <w:style w:type="character" w:customStyle="1" w:styleId="WW-Absatz-Standardschriftart11111111111111111111111111111111111">
    <w:name w:val="WW-Absatz-Standardschriftart11111111111111111111111111111111111"/>
    <w:rsid w:val="00B0449D"/>
  </w:style>
  <w:style w:type="character" w:customStyle="1" w:styleId="WW-Absatz-Standardschriftart111111111111111111111111111111111111">
    <w:name w:val="WW-Absatz-Standardschriftart111111111111111111111111111111111111"/>
    <w:rsid w:val="00B0449D"/>
  </w:style>
  <w:style w:type="character" w:customStyle="1" w:styleId="WW-Absatz-Standardschriftart1111111111111111111111111111111111111">
    <w:name w:val="WW-Absatz-Standardschriftart1111111111111111111111111111111111111"/>
    <w:rsid w:val="00B0449D"/>
  </w:style>
  <w:style w:type="character" w:customStyle="1" w:styleId="WW-Absatz-Standardschriftart11111111111111111111111111111111111111">
    <w:name w:val="WW-Absatz-Standardschriftart11111111111111111111111111111111111111"/>
    <w:rsid w:val="00B0449D"/>
  </w:style>
  <w:style w:type="character" w:customStyle="1" w:styleId="WW-Absatz-Standardschriftart111111111111111111111111111111111111111">
    <w:name w:val="WW-Absatz-Standardschriftart111111111111111111111111111111111111111"/>
    <w:rsid w:val="00B0449D"/>
  </w:style>
  <w:style w:type="character" w:customStyle="1" w:styleId="Refdecomentrio1">
    <w:name w:val="Ref. de comentário1"/>
    <w:rsid w:val="00B0449D"/>
    <w:rPr>
      <w:sz w:val="16"/>
      <w:szCs w:val="16"/>
    </w:rPr>
  </w:style>
  <w:style w:type="character" w:customStyle="1" w:styleId="TextodecomentrioChar">
    <w:name w:val="Texto de comentário Char"/>
    <w:rsid w:val="00B0449D"/>
    <w:rPr>
      <w:rFonts w:eastAsia="SimSun" w:cs="Mangal"/>
      <w:kern w:val="1"/>
      <w:szCs w:val="18"/>
      <w:lang w:eastAsia="hi-IN" w:bidi="hi-IN"/>
    </w:rPr>
  </w:style>
  <w:style w:type="character" w:customStyle="1" w:styleId="AssuntodocomentrioChar">
    <w:name w:val="Assunto do comentário Char"/>
    <w:rsid w:val="00B0449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tuloChar">
    <w:name w:val="Título Char"/>
    <w:uiPriority w:val="10"/>
    <w:rsid w:val="00B0449D"/>
    <w:rPr>
      <w:smallCaps/>
      <w:sz w:val="52"/>
      <w:szCs w:val="52"/>
    </w:rPr>
  </w:style>
  <w:style w:type="character" w:customStyle="1" w:styleId="CitaoChar">
    <w:name w:val="Citação Char"/>
    <w:rsid w:val="00B0449D"/>
    <w:rPr>
      <w:i/>
      <w:iCs/>
    </w:rPr>
  </w:style>
  <w:style w:type="character" w:customStyle="1" w:styleId="CitaoIntensaChar">
    <w:name w:val="Citação Intensa Char"/>
    <w:rsid w:val="00B0449D"/>
    <w:rPr>
      <w:i/>
      <w:iCs/>
    </w:rPr>
  </w:style>
  <w:style w:type="character" w:styleId="nfaseSutil">
    <w:name w:val="Subtle Emphasis"/>
    <w:qFormat/>
    <w:rsid w:val="00B0449D"/>
    <w:rPr>
      <w:i/>
      <w:iCs/>
    </w:rPr>
  </w:style>
  <w:style w:type="character" w:styleId="nfaseIntensa">
    <w:name w:val="Intense Emphasis"/>
    <w:qFormat/>
    <w:rsid w:val="00B0449D"/>
    <w:rPr>
      <w:b/>
      <w:bCs/>
      <w:i/>
      <w:iCs/>
    </w:rPr>
  </w:style>
  <w:style w:type="character" w:styleId="RefernciaSutil">
    <w:name w:val="Subtle Reference"/>
    <w:qFormat/>
    <w:rsid w:val="00B0449D"/>
    <w:rPr>
      <w:smallCaps/>
    </w:rPr>
  </w:style>
  <w:style w:type="character" w:styleId="RefernciaIntensa">
    <w:name w:val="Intense Reference"/>
    <w:qFormat/>
    <w:rsid w:val="00B0449D"/>
    <w:rPr>
      <w:b/>
      <w:bCs/>
      <w:smallCaps/>
    </w:rPr>
  </w:style>
  <w:style w:type="character" w:styleId="TtulodoLivro">
    <w:name w:val="Book Title"/>
    <w:qFormat/>
    <w:rsid w:val="00B0449D"/>
    <w:rPr>
      <w:i/>
      <w:iCs/>
      <w:smallCaps/>
      <w:spacing w:val="5"/>
    </w:rPr>
  </w:style>
  <w:style w:type="character" w:customStyle="1" w:styleId="Refdecomentrio2">
    <w:name w:val="Ref. de comentário2"/>
    <w:rsid w:val="00B0449D"/>
    <w:rPr>
      <w:sz w:val="16"/>
      <w:szCs w:val="16"/>
    </w:rPr>
  </w:style>
  <w:style w:type="character" w:customStyle="1" w:styleId="TextodecomentrioChar1">
    <w:name w:val="Texto de comentário Char1"/>
    <w:rsid w:val="00B0449D"/>
    <w:rPr>
      <w:rFonts w:ascii="Cambria" w:hAnsi="Cambria" w:cs="Cambria"/>
      <w:lang w:val="en-US" w:eastAsia="en-US" w:bidi="en-US"/>
    </w:rPr>
  </w:style>
  <w:style w:type="character" w:customStyle="1" w:styleId="Heading2Char">
    <w:name w:val="Heading 2 Char"/>
    <w:basedOn w:val="Fontepargpadro5"/>
    <w:rsid w:val="00B0449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TitleChar">
    <w:name w:val="Title Char"/>
    <w:basedOn w:val="Fontepargpadro5"/>
    <w:rsid w:val="00B0449D"/>
    <w:rPr>
      <w:rFonts w:ascii="Cambria" w:hAnsi="Cambria" w:cs="Times New Roman"/>
      <w:color w:val="17365D"/>
      <w:spacing w:val="5"/>
      <w:kern w:val="1"/>
      <w:sz w:val="52"/>
      <w:szCs w:val="52"/>
    </w:rPr>
  </w:style>
  <w:style w:type="paragraph" w:customStyle="1" w:styleId="Legenda5">
    <w:name w:val="Legenda5"/>
    <w:basedOn w:val="Normal"/>
    <w:rsid w:val="00B0449D"/>
    <w:pPr>
      <w:suppressLineNumbers/>
      <w:suppressAutoHyphens/>
      <w:spacing w:before="120" w:after="120"/>
      <w:jc w:val="both"/>
    </w:pPr>
    <w:rPr>
      <w:rFonts w:ascii="Cambria" w:eastAsia="Times New Roman" w:hAnsi="Cambria" w:cs="Mangal"/>
      <w:i/>
      <w:iCs/>
      <w:sz w:val="24"/>
      <w:szCs w:val="24"/>
      <w:lang w:val="en-US" w:bidi="en-US"/>
    </w:rPr>
  </w:style>
  <w:style w:type="paragraph" w:customStyle="1" w:styleId="Textodecomentrio1">
    <w:name w:val="Texto de comentário1"/>
    <w:basedOn w:val="Normal"/>
    <w:rsid w:val="00B0449D"/>
    <w:pPr>
      <w:suppressAutoHyphens/>
      <w:jc w:val="both"/>
    </w:pPr>
    <w:rPr>
      <w:rFonts w:ascii="Cambria" w:eastAsia="Times New Roman" w:hAnsi="Cambria" w:cs="Cambria"/>
      <w:sz w:val="20"/>
      <w:szCs w:val="18"/>
      <w:lang w:val="en-US" w:bidi="en-US"/>
    </w:rPr>
  </w:style>
  <w:style w:type="paragraph" w:styleId="Textodecomentrio">
    <w:name w:val="annotation text"/>
    <w:basedOn w:val="Normal"/>
    <w:link w:val="TextodecomentrioChar2"/>
    <w:uiPriority w:val="99"/>
    <w:semiHidden/>
    <w:unhideWhenUsed/>
    <w:rsid w:val="00B0449D"/>
    <w:pPr>
      <w:spacing w:line="240" w:lineRule="auto"/>
    </w:pPr>
    <w:rPr>
      <w:sz w:val="20"/>
      <w:szCs w:val="20"/>
    </w:rPr>
  </w:style>
  <w:style w:type="character" w:customStyle="1" w:styleId="TextodecomentrioChar2">
    <w:name w:val="Texto de comentário Char2"/>
    <w:basedOn w:val="Fontepargpadro"/>
    <w:link w:val="Textodecomentrio"/>
    <w:uiPriority w:val="99"/>
    <w:semiHidden/>
    <w:rsid w:val="00B0449D"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link w:val="AssuntodocomentrioChar1"/>
    <w:rsid w:val="00B0449D"/>
    <w:rPr>
      <w:b/>
      <w:bCs/>
    </w:rPr>
  </w:style>
  <w:style w:type="character" w:customStyle="1" w:styleId="AssuntodocomentrioChar1">
    <w:name w:val="Assunto do comentário Char1"/>
    <w:basedOn w:val="TextodecomentrioChar2"/>
    <w:link w:val="Assuntodocomentrio"/>
    <w:rsid w:val="00B0449D"/>
    <w:rPr>
      <w:rFonts w:ascii="Cambria" w:eastAsia="Times New Roman" w:hAnsi="Cambria" w:cs="Cambria"/>
      <w:b/>
      <w:bCs/>
      <w:sz w:val="20"/>
      <w:szCs w:val="18"/>
      <w:lang w:val="en-US" w:bidi="en-US"/>
    </w:rPr>
  </w:style>
  <w:style w:type="paragraph" w:customStyle="1" w:styleId="TextosemFormatao1">
    <w:name w:val="Texto sem Formatação1"/>
    <w:basedOn w:val="Normal"/>
    <w:rsid w:val="00B0449D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n-US" w:bidi="en-US"/>
    </w:rPr>
  </w:style>
  <w:style w:type="paragraph" w:styleId="Sumrio1">
    <w:name w:val="toc 1"/>
    <w:basedOn w:val="Normal"/>
    <w:next w:val="Normal"/>
    <w:rsid w:val="00B0449D"/>
    <w:pPr>
      <w:suppressAutoHyphens/>
      <w:spacing w:after="0" w:line="240" w:lineRule="auto"/>
      <w:ind w:left="567"/>
      <w:jc w:val="both"/>
    </w:pPr>
    <w:rPr>
      <w:rFonts w:ascii="Times New Roman" w:eastAsia="Times New Roman" w:hAnsi="Times New Roman" w:cs="Calibri"/>
      <w:sz w:val="24"/>
      <w:szCs w:val="24"/>
      <w:lang w:val="en-US" w:bidi="en-US"/>
    </w:rPr>
  </w:style>
  <w:style w:type="paragraph" w:styleId="Ttulo">
    <w:name w:val="Title"/>
    <w:basedOn w:val="Normal"/>
    <w:next w:val="Normal"/>
    <w:link w:val="TtuloChar1"/>
    <w:uiPriority w:val="10"/>
    <w:qFormat/>
    <w:rsid w:val="00B0449D"/>
    <w:pPr>
      <w:suppressAutoHyphens/>
      <w:spacing w:after="300" w:line="240" w:lineRule="auto"/>
      <w:jc w:val="both"/>
    </w:pPr>
    <w:rPr>
      <w:rFonts w:ascii="Cambria" w:eastAsia="Times New Roman" w:hAnsi="Cambria" w:cs="Cambria"/>
      <w:smallCaps/>
      <w:sz w:val="52"/>
      <w:szCs w:val="52"/>
      <w:lang w:val="en-US" w:bidi="en-US"/>
    </w:rPr>
  </w:style>
  <w:style w:type="character" w:customStyle="1" w:styleId="TtuloChar1">
    <w:name w:val="Título Char1"/>
    <w:basedOn w:val="Fontepargpadro"/>
    <w:link w:val="Ttulo"/>
    <w:uiPriority w:val="10"/>
    <w:rsid w:val="00B0449D"/>
    <w:rPr>
      <w:rFonts w:ascii="Cambria" w:eastAsia="Times New Roman" w:hAnsi="Cambria" w:cs="Cambria"/>
      <w:smallCaps/>
      <w:sz w:val="52"/>
      <w:szCs w:val="52"/>
      <w:lang w:val="en-US" w:bidi="en-US"/>
    </w:rPr>
  </w:style>
  <w:style w:type="paragraph" w:styleId="Citao">
    <w:name w:val="Quote"/>
    <w:basedOn w:val="Normal"/>
    <w:next w:val="Normal"/>
    <w:link w:val="CitaoChar1"/>
    <w:qFormat/>
    <w:rsid w:val="00B0449D"/>
    <w:pPr>
      <w:suppressAutoHyphens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Char1">
    <w:name w:val="Citação Char1"/>
    <w:basedOn w:val="Fontepargpadro"/>
    <w:link w:val="Citao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itaoIntensa">
    <w:name w:val="Intense Quote"/>
    <w:basedOn w:val="Normal"/>
    <w:next w:val="Normal"/>
    <w:link w:val="CitaoIntensaChar1"/>
    <w:qFormat/>
    <w:rsid w:val="00B0449D"/>
    <w:pPr>
      <w:pBdr>
        <w:top w:val="single" w:sz="4" w:space="10" w:color="000000"/>
        <w:bottom w:val="single" w:sz="4" w:space="10" w:color="000000"/>
      </w:pBdr>
      <w:suppressAutoHyphens/>
      <w:spacing w:before="240" w:after="240" w:line="300" w:lineRule="auto"/>
      <w:ind w:left="1152" w:right="1152"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IntensaChar1">
    <w:name w:val="Citação Intensa Char1"/>
    <w:basedOn w:val="Fontepargpadro"/>
    <w:link w:val="CitaoIntensa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abealhodoSumrio">
    <w:name w:val="TOC Heading"/>
    <w:basedOn w:val="Ttulo1"/>
    <w:next w:val="Normal"/>
    <w:qFormat/>
    <w:rsid w:val="00B0449D"/>
    <w:pPr>
      <w:keepNext w:val="0"/>
      <w:spacing w:before="480" w:after="0"/>
      <w:jc w:val="both"/>
    </w:pPr>
    <w:rPr>
      <w:rFonts w:cs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PargrafodaLista3">
    <w:name w:val="Parágrafo da Lista3"/>
    <w:basedOn w:val="Normal"/>
    <w:rsid w:val="00B0449D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Sumrio2">
    <w:name w:val="toc 2"/>
    <w:basedOn w:val="Normal"/>
    <w:next w:val="Normal"/>
    <w:rsid w:val="00B0449D"/>
    <w:pPr>
      <w:suppressAutoHyphens/>
      <w:ind w:left="2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SemEspaamento1">
    <w:name w:val="Sem Espaçamento1"/>
    <w:rsid w:val="00B0449D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western">
    <w:name w:val="western"/>
    <w:basedOn w:val="Normal"/>
    <w:rsid w:val="00B0449D"/>
    <w:pPr>
      <w:suppressAutoHyphens/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orpodetexto21">
    <w:name w:val="Corpo de texto 21"/>
    <w:basedOn w:val="Normal"/>
    <w:rsid w:val="00B0449D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table" w:styleId="Tabelacomgrade">
    <w:name w:val="Table Grid"/>
    <w:basedOn w:val="Tabelanormal"/>
    <w:uiPriority w:val="59"/>
    <w:rsid w:val="00B044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har"/>
    <w:uiPriority w:val="99"/>
    <w:rsid w:val="00B0449D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B0449D"/>
    <w:rPr>
      <w:rFonts w:ascii="Calibri" w:eastAsia="Times New Roman" w:hAnsi="Calibri" w:cs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E739F7"/>
  </w:style>
  <w:style w:type="paragraph" w:styleId="Ttulo1">
    <w:name w:val="heading 1"/>
    <w:basedOn w:val="Normal"/>
    <w:next w:val="Corpodetexto"/>
    <w:link w:val="Ttulo1Char"/>
    <w:qFormat/>
    <w:rsid w:val="00871B8C"/>
    <w:pPr>
      <w:keepNext/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Ttulo2">
    <w:name w:val="heading 2"/>
    <w:basedOn w:val="Normal"/>
    <w:next w:val="Corpodetexto"/>
    <w:link w:val="Ttulo2Char"/>
    <w:qFormat/>
    <w:rsid w:val="00871B8C"/>
    <w:pPr>
      <w:keepNext/>
      <w:tabs>
        <w:tab w:val="num" w:pos="0"/>
      </w:tabs>
      <w:suppressAutoHyphens/>
      <w:spacing w:before="80" w:after="80" w:line="100" w:lineRule="atLeast"/>
      <w:ind w:left="750" w:hanging="390"/>
      <w:jc w:val="center"/>
      <w:outlineLvl w:val="1"/>
    </w:pPr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paragraph" w:styleId="Ttulo3">
    <w:name w:val="heading 3"/>
    <w:basedOn w:val="Normal"/>
    <w:next w:val="Corpodetexto"/>
    <w:link w:val="Ttulo3Char"/>
    <w:qFormat/>
    <w:rsid w:val="00871B8C"/>
    <w:pPr>
      <w:keepNext/>
      <w:tabs>
        <w:tab w:val="num" w:pos="0"/>
      </w:tabs>
      <w:spacing w:after="0" w:line="100" w:lineRule="atLeast"/>
      <w:ind w:left="1080" w:hanging="720"/>
      <w:outlineLvl w:val="2"/>
    </w:pPr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paragraph" w:styleId="Ttulo4">
    <w:name w:val="heading 4"/>
    <w:basedOn w:val="Normal"/>
    <w:next w:val="Normal"/>
    <w:link w:val="Ttulo4Char"/>
    <w:qFormat/>
    <w:rsid w:val="00B0449D"/>
    <w:pPr>
      <w:tabs>
        <w:tab w:val="num" w:pos="0"/>
      </w:tabs>
      <w:suppressAutoHyphens/>
      <w:spacing w:after="0" w:line="264" w:lineRule="auto"/>
      <w:ind w:left="1080" w:hanging="720"/>
      <w:jc w:val="both"/>
      <w:outlineLvl w:val="3"/>
    </w:pPr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paragraph" w:styleId="Ttulo5">
    <w:name w:val="heading 5"/>
    <w:basedOn w:val="Normal"/>
    <w:next w:val="Corpodetexto"/>
    <w:link w:val="Ttulo5Char"/>
    <w:qFormat/>
    <w:rsid w:val="00871B8C"/>
    <w:pPr>
      <w:keepNext/>
      <w:tabs>
        <w:tab w:val="num" w:pos="0"/>
      </w:tabs>
      <w:spacing w:after="0" w:line="100" w:lineRule="atLeast"/>
      <w:ind w:left="1440" w:hanging="1080"/>
      <w:jc w:val="center"/>
      <w:outlineLvl w:val="4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paragraph" w:styleId="Ttulo6">
    <w:name w:val="heading 6"/>
    <w:basedOn w:val="Normal"/>
    <w:next w:val="Normal"/>
    <w:link w:val="Ttulo6Char"/>
    <w:qFormat/>
    <w:rsid w:val="00B0449D"/>
    <w:pPr>
      <w:shd w:val="clear" w:color="auto" w:fill="FFFFFF"/>
      <w:tabs>
        <w:tab w:val="num" w:pos="0"/>
      </w:tabs>
      <w:suppressAutoHyphens/>
      <w:spacing w:after="0" w:line="264" w:lineRule="auto"/>
      <w:ind w:left="1440" w:hanging="1080"/>
      <w:jc w:val="both"/>
      <w:outlineLvl w:val="5"/>
    </w:pPr>
    <w:rPr>
      <w:rFonts w:ascii="Cambria" w:eastAsia="Times New Roman" w:hAnsi="Cambria" w:cs="Cambria"/>
      <w:b/>
      <w:bCs/>
      <w:color w:val="595959"/>
      <w:spacing w:val="5"/>
      <w:lang w:val="en-US" w:bidi="en-US"/>
    </w:rPr>
  </w:style>
  <w:style w:type="paragraph" w:styleId="Ttulo7">
    <w:name w:val="heading 7"/>
    <w:basedOn w:val="Normal"/>
    <w:next w:val="Corpodetexto"/>
    <w:link w:val="Ttulo7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6"/>
    </w:pPr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paragraph" w:styleId="Ttulo8">
    <w:name w:val="heading 8"/>
    <w:basedOn w:val="Normal"/>
    <w:next w:val="Corpodetexto"/>
    <w:link w:val="Ttulo8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7"/>
    </w:pPr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paragraph" w:styleId="Ttulo9">
    <w:name w:val="heading 9"/>
    <w:basedOn w:val="Normal"/>
    <w:next w:val="Normal"/>
    <w:link w:val="Ttulo9Char"/>
    <w:qFormat/>
    <w:rsid w:val="00B0449D"/>
    <w:pPr>
      <w:tabs>
        <w:tab w:val="num" w:pos="0"/>
      </w:tabs>
      <w:suppressAutoHyphens/>
      <w:spacing w:after="0" w:line="264" w:lineRule="auto"/>
      <w:ind w:left="2160" w:hanging="1800"/>
      <w:jc w:val="both"/>
      <w:outlineLvl w:val="8"/>
    </w:pPr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Normal">
    <w:name w:val="WW-Normal"/>
    <w:basedOn w:val="Normal"/>
    <w:rsid w:val="003845BB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PargrafodaLista1">
    <w:name w:val="Parágrafo da Lista1"/>
    <w:basedOn w:val="Normal"/>
    <w:rsid w:val="003845BB"/>
    <w:pPr>
      <w:suppressAutoHyphens/>
      <w:ind w:left="720"/>
    </w:pPr>
    <w:rPr>
      <w:rFonts w:ascii="Calibri" w:eastAsia="Calibri" w:hAnsi="Calibri" w:cs="Calibri"/>
      <w:kern w:val="1"/>
      <w:lang w:eastAsia="ar-SA"/>
    </w:rPr>
  </w:style>
  <w:style w:type="paragraph" w:styleId="NormalWeb">
    <w:name w:val="Normal (Web)"/>
    <w:basedOn w:val="Normal"/>
    <w:uiPriority w:val="99"/>
    <w:rsid w:val="003845BB"/>
    <w:pPr>
      <w:suppressAutoHyphens/>
      <w:spacing w:before="280" w:after="28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A24DE6"/>
    <w:pPr>
      <w:suppressAutoHyphens/>
      <w:ind w:left="7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PargrafodaLista2">
    <w:name w:val="Parágrafo da Lista2"/>
    <w:basedOn w:val="Normal"/>
    <w:rsid w:val="00A24DE6"/>
    <w:pPr>
      <w:suppressAutoHyphens/>
      <w:ind w:left="720"/>
    </w:pPr>
    <w:rPr>
      <w:rFonts w:ascii="Calibri" w:eastAsia="Times New Roman" w:hAnsi="Calibri" w:cs="Calibri"/>
      <w:lang w:eastAsia="ar-SA"/>
    </w:rPr>
  </w:style>
  <w:style w:type="character" w:styleId="Hyperlink">
    <w:name w:val="Hyperlink"/>
    <w:uiPriority w:val="99"/>
    <w:rsid w:val="00840672"/>
    <w:rPr>
      <w:color w:val="0000FF"/>
      <w:u w:val="single"/>
    </w:rPr>
  </w:style>
  <w:style w:type="paragraph" w:customStyle="1" w:styleId="Default">
    <w:name w:val="Default"/>
    <w:rsid w:val="00840672"/>
    <w:pPr>
      <w:suppressAutoHyphens/>
      <w:autoSpaceDE w:val="0"/>
      <w:jc w:val="both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SemEspaamento">
    <w:name w:val="No Spacing"/>
    <w:basedOn w:val="Normal"/>
    <w:link w:val="SemEspaamentoChar"/>
    <w:uiPriority w:val="1"/>
    <w:qFormat/>
    <w:rsid w:val="00840672"/>
    <w:pPr>
      <w:suppressAutoHyphens/>
      <w:spacing w:after="0" w:line="240" w:lineRule="auto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Textodecomentrio2">
    <w:name w:val="Texto de comentário2"/>
    <w:basedOn w:val="Normal"/>
    <w:rsid w:val="00840672"/>
    <w:pPr>
      <w:suppressAutoHyphens/>
      <w:jc w:val="both"/>
    </w:pPr>
    <w:rPr>
      <w:rFonts w:ascii="Cambria" w:eastAsia="Times New Roman" w:hAnsi="Cambria" w:cs="Cambria"/>
      <w:sz w:val="20"/>
      <w:szCs w:val="20"/>
      <w:lang w:val="en-US" w:bidi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840672"/>
    <w:rPr>
      <w:rFonts w:ascii="Cambria" w:eastAsia="Times New Roman" w:hAnsi="Cambria" w:cs="Cambria"/>
      <w:lang w:val="en-US" w:bidi="en-US"/>
    </w:rPr>
  </w:style>
  <w:style w:type="character" w:customStyle="1" w:styleId="Ttulo1Char">
    <w:name w:val="Título 1 Char"/>
    <w:basedOn w:val="Fontepargpadro"/>
    <w:link w:val="Ttulo1"/>
    <w:rsid w:val="00871B8C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rsid w:val="00871B8C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871B8C"/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character" w:customStyle="1" w:styleId="Ttulo5Char">
    <w:name w:val="Título 5 Char"/>
    <w:basedOn w:val="Fontepargpadro"/>
    <w:link w:val="Ttulo5"/>
    <w:rsid w:val="00871B8C"/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871B8C"/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character" w:customStyle="1" w:styleId="Ttulo8Char">
    <w:name w:val="Título 8 Char"/>
    <w:basedOn w:val="Fontepargpadro"/>
    <w:link w:val="Ttulo8"/>
    <w:rsid w:val="00871B8C"/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character" w:customStyle="1" w:styleId="WW8Num1z0">
    <w:name w:val="WW8Num1z0"/>
    <w:rsid w:val="00871B8C"/>
    <w:rPr>
      <w:rFonts w:ascii="Arial" w:eastAsia="Verdana" w:hAnsi="Arial" w:cs="Arial"/>
      <w:color w:val="000000"/>
    </w:rPr>
  </w:style>
  <w:style w:type="character" w:customStyle="1" w:styleId="WW8Num2z0">
    <w:name w:val="WW8Num2z0"/>
    <w:rsid w:val="00871B8C"/>
    <w:rPr>
      <w:rFonts w:ascii="Arial" w:eastAsia="Verdana" w:hAnsi="Arial" w:cs="Arial"/>
      <w:color w:val="000000"/>
    </w:rPr>
  </w:style>
  <w:style w:type="character" w:customStyle="1" w:styleId="WW8Num3z0">
    <w:name w:val="WW8Num3z0"/>
    <w:rsid w:val="00871B8C"/>
    <w:rPr>
      <w:rFonts w:ascii="Symbol" w:hAnsi="Symbol" w:cs="Symbol"/>
    </w:rPr>
  </w:style>
  <w:style w:type="character" w:customStyle="1" w:styleId="WW8Num4z0">
    <w:name w:val="WW8Num4z0"/>
    <w:rsid w:val="00871B8C"/>
    <w:rPr>
      <w:rFonts w:ascii="Tahoma" w:hAnsi="Tahoma" w:cs="Times New Roman"/>
      <w:b w:val="0"/>
    </w:rPr>
  </w:style>
  <w:style w:type="character" w:customStyle="1" w:styleId="WW8Num5z0">
    <w:name w:val="WW8Num5z0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rsid w:val="00871B8C"/>
    <w:rPr>
      <w:rFonts w:ascii="Symbol" w:hAnsi="Symbol" w:cs="Symbol"/>
      <w:sz w:val="24"/>
      <w:szCs w:val="24"/>
    </w:rPr>
  </w:style>
  <w:style w:type="character" w:customStyle="1" w:styleId="WW8Num7z2">
    <w:name w:val="WW8Num7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8z2">
    <w:name w:val="WW8Num8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rsid w:val="00871B8C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10z0">
    <w:name w:val="WW8Num10z0"/>
    <w:rsid w:val="00871B8C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rsid w:val="00871B8C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13z0">
    <w:name w:val="WW8Num13z0"/>
    <w:rsid w:val="00871B8C"/>
    <w:rPr>
      <w:rFonts w:eastAsia="Calibri"/>
    </w:rPr>
  </w:style>
  <w:style w:type="character" w:customStyle="1" w:styleId="WW8Num14z0">
    <w:name w:val="WW8Num14z0"/>
    <w:rsid w:val="00871B8C"/>
    <w:rPr>
      <w:b/>
    </w:rPr>
  </w:style>
  <w:style w:type="character" w:customStyle="1" w:styleId="WW8Num15z0">
    <w:name w:val="WW8Num15z0"/>
    <w:rsid w:val="00871B8C"/>
    <w:rPr>
      <w:rFonts w:ascii="Symbol" w:eastAsia="Times New Roman" w:hAnsi="Symbol" w:cs="Symbol"/>
      <w:color w:val="FF0000"/>
      <w:sz w:val="24"/>
      <w:szCs w:val="24"/>
      <w:shd w:val="clear" w:color="auto" w:fill="FFFFFF"/>
    </w:rPr>
  </w:style>
  <w:style w:type="character" w:customStyle="1" w:styleId="WW8Num16z0">
    <w:name w:val="WW8Num16z0"/>
    <w:rsid w:val="00871B8C"/>
    <w:rPr>
      <w:rFonts w:ascii="Symbol" w:hAnsi="Symbol" w:cs="Symbol"/>
    </w:rPr>
  </w:style>
  <w:style w:type="character" w:customStyle="1" w:styleId="WW8Num21z0">
    <w:name w:val="WW8Num21z0"/>
    <w:rsid w:val="00871B8C"/>
    <w:rPr>
      <w:rFonts w:ascii="Symbol" w:hAnsi="Symbol"/>
    </w:rPr>
  </w:style>
  <w:style w:type="character" w:customStyle="1" w:styleId="WW8Num21z1">
    <w:name w:val="WW8Num21z1"/>
    <w:rsid w:val="00871B8C"/>
    <w:rPr>
      <w:rFonts w:ascii="Courier New" w:hAnsi="Courier New" w:cs="Courier New"/>
    </w:rPr>
  </w:style>
  <w:style w:type="character" w:customStyle="1" w:styleId="WW8Num21z2">
    <w:name w:val="WW8Num21z2"/>
    <w:rsid w:val="00871B8C"/>
    <w:rPr>
      <w:rFonts w:ascii="Wingdings" w:hAnsi="Wingdings"/>
    </w:rPr>
  </w:style>
  <w:style w:type="character" w:customStyle="1" w:styleId="Fontepargpadro13">
    <w:name w:val="Fonte parág. padrão13"/>
    <w:rsid w:val="00871B8C"/>
  </w:style>
  <w:style w:type="character" w:customStyle="1" w:styleId="WW8Num11z0">
    <w:name w:val="WW8Num11z0"/>
    <w:rsid w:val="00871B8C"/>
  </w:style>
  <w:style w:type="character" w:customStyle="1" w:styleId="Absatz-Standardschriftart">
    <w:name w:val="Absatz-Standardschriftart"/>
    <w:rsid w:val="00871B8C"/>
  </w:style>
  <w:style w:type="character" w:customStyle="1" w:styleId="WW8Num11z2">
    <w:name w:val="WW8Num11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17z0">
    <w:name w:val="WW8Num17z0"/>
    <w:rsid w:val="00871B8C"/>
  </w:style>
  <w:style w:type="character" w:customStyle="1" w:styleId="WW-Absatz-Standardschriftart">
    <w:name w:val="WW-Absatz-Standardschriftart"/>
    <w:rsid w:val="00871B8C"/>
  </w:style>
  <w:style w:type="character" w:customStyle="1" w:styleId="WW-Absatz-Standardschriftart1">
    <w:name w:val="WW-Absatz-Standardschriftart1"/>
    <w:rsid w:val="00871B8C"/>
  </w:style>
  <w:style w:type="character" w:customStyle="1" w:styleId="WW8Num1z1">
    <w:name w:val="WW8Num1z1"/>
    <w:rsid w:val="00871B8C"/>
  </w:style>
  <w:style w:type="character" w:customStyle="1" w:styleId="WW8Num1z2">
    <w:name w:val="WW8Num1z2"/>
    <w:rsid w:val="00871B8C"/>
  </w:style>
  <w:style w:type="character" w:customStyle="1" w:styleId="WW8Num1z3">
    <w:name w:val="WW8Num1z3"/>
    <w:rsid w:val="00871B8C"/>
  </w:style>
  <w:style w:type="character" w:customStyle="1" w:styleId="WW8Num1z4">
    <w:name w:val="WW8Num1z4"/>
    <w:rsid w:val="00871B8C"/>
  </w:style>
  <w:style w:type="character" w:customStyle="1" w:styleId="WW8Num1z5">
    <w:name w:val="WW8Num1z5"/>
    <w:rsid w:val="00871B8C"/>
  </w:style>
  <w:style w:type="character" w:customStyle="1" w:styleId="WW8Num1z6">
    <w:name w:val="WW8Num1z6"/>
    <w:rsid w:val="00871B8C"/>
  </w:style>
  <w:style w:type="character" w:customStyle="1" w:styleId="WW8Num1z7">
    <w:name w:val="WW8Num1z7"/>
    <w:rsid w:val="00871B8C"/>
  </w:style>
  <w:style w:type="character" w:customStyle="1" w:styleId="WW8Num1z8">
    <w:name w:val="WW8Num1z8"/>
    <w:rsid w:val="00871B8C"/>
  </w:style>
  <w:style w:type="character" w:customStyle="1" w:styleId="WW8Num2z1">
    <w:name w:val="WW8Num2z1"/>
    <w:rsid w:val="00871B8C"/>
  </w:style>
  <w:style w:type="character" w:customStyle="1" w:styleId="WW8Num2z2">
    <w:name w:val="WW8Num2z2"/>
    <w:rsid w:val="00871B8C"/>
  </w:style>
  <w:style w:type="character" w:customStyle="1" w:styleId="WW8Num2z3">
    <w:name w:val="WW8Num2z3"/>
    <w:rsid w:val="00871B8C"/>
  </w:style>
  <w:style w:type="character" w:customStyle="1" w:styleId="WW8Num2z4">
    <w:name w:val="WW8Num2z4"/>
    <w:rsid w:val="00871B8C"/>
  </w:style>
  <w:style w:type="character" w:customStyle="1" w:styleId="WW8Num2z5">
    <w:name w:val="WW8Num2z5"/>
    <w:rsid w:val="00871B8C"/>
  </w:style>
  <w:style w:type="character" w:customStyle="1" w:styleId="WW8Num2z6">
    <w:name w:val="WW8Num2z6"/>
    <w:rsid w:val="00871B8C"/>
  </w:style>
  <w:style w:type="character" w:customStyle="1" w:styleId="WW8Num2z7">
    <w:name w:val="WW8Num2z7"/>
    <w:rsid w:val="00871B8C"/>
  </w:style>
  <w:style w:type="character" w:customStyle="1" w:styleId="WW8Num2z8">
    <w:name w:val="WW8Num2z8"/>
    <w:rsid w:val="00871B8C"/>
  </w:style>
  <w:style w:type="character" w:customStyle="1" w:styleId="WW8Num3z1">
    <w:name w:val="WW8Num3z1"/>
    <w:rsid w:val="00871B8C"/>
  </w:style>
  <w:style w:type="character" w:customStyle="1" w:styleId="WW8Num3z2">
    <w:name w:val="WW8Num3z2"/>
    <w:rsid w:val="00871B8C"/>
  </w:style>
  <w:style w:type="character" w:customStyle="1" w:styleId="WW8Num3z3">
    <w:name w:val="WW8Num3z3"/>
    <w:rsid w:val="00871B8C"/>
  </w:style>
  <w:style w:type="character" w:customStyle="1" w:styleId="WW8Num3z4">
    <w:name w:val="WW8Num3z4"/>
    <w:rsid w:val="00871B8C"/>
  </w:style>
  <w:style w:type="character" w:customStyle="1" w:styleId="WW8Num3z5">
    <w:name w:val="WW8Num3z5"/>
    <w:rsid w:val="00871B8C"/>
  </w:style>
  <w:style w:type="character" w:customStyle="1" w:styleId="WW8Num3z6">
    <w:name w:val="WW8Num3z6"/>
    <w:rsid w:val="00871B8C"/>
  </w:style>
  <w:style w:type="character" w:customStyle="1" w:styleId="WW8Num3z7">
    <w:name w:val="WW8Num3z7"/>
    <w:rsid w:val="00871B8C"/>
  </w:style>
  <w:style w:type="character" w:customStyle="1" w:styleId="WW8Num3z8">
    <w:name w:val="WW8Num3z8"/>
    <w:rsid w:val="00871B8C"/>
  </w:style>
  <w:style w:type="character" w:customStyle="1" w:styleId="WW8Num4z1">
    <w:name w:val="WW8Num4z1"/>
    <w:rsid w:val="00871B8C"/>
  </w:style>
  <w:style w:type="character" w:customStyle="1" w:styleId="WW8Num4z2">
    <w:name w:val="WW8Num4z2"/>
    <w:rsid w:val="00871B8C"/>
  </w:style>
  <w:style w:type="character" w:customStyle="1" w:styleId="WW8Num4z3">
    <w:name w:val="WW8Num4z3"/>
    <w:rsid w:val="00871B8C"/>
  </w:style>
  <w:style w:type="character" w:customStyle="1" w:styleId="WW8Num4z4">
    <w:name w:val="WW8Num4z4"/>
    <w:rsid w:val="00871B8C"/>
  </w:style>
  <w:style w:type="character" w:customStyle="1" w:styleId="WW8Num4z5">
    <w:name w:val="WW8Num4z5"/>
    <w:rsid w:val="00871B8C"/>
  </w:style>
  <w:style w:type="character" w:customStyle="1" w:styleId="WW8Num4z6">
    <w:name w:val="WW8Num4z6"/>
    <w:rsid w:val="00871B8C"/>
  </w:style>
  <w:style w:type="character" w:customStyle="1" w:styleId="WW8Num4z7">
    <w:name w:val="WW8Num4z7"/>
    <w:rsid w:val="00871B8C"/>
  </w:style>
  <w:style w:type="character" w:customStyle="1" w:styleId="WW8Num4z8">
    <w:name w:val="WW8Num4z8"/>
    <w:rsid w:val="00871B8C"/>
  </w:style>
  <w:style w:type="character" w:customStyle="1" w:styleId="WW8Num5z1">
    <w:name w:val="WW8Num5z1"/>
    <w:rsid w:val="00871B8C"/>
  </w:style>
  <w:style w:type="character" w:customStyle="1" w:styleId="WW8Num5z2">
    <w:name w:val="WW8Num5z2"/>
    <w:rsid w:val="00871B8C"/>
  </w:style>
  <w:style w:type="character" w:customStyle="1" w:styleId="WW8Num5z3">
    <w:name w:val="WW8Num5z3"/>
    <w:rsid w:val="00871B8C"/>
  </w:style>
  <w:style w:type="character" w:customStyle="1" w:styleId="WW8Num5z4">
    <w:name w:val="WW8Num5z4"/>
    <w:rsid w:val="00871B8C"/>
  </w:style>
  <w:style w:type="character" w:customStyle="1" w:styleId="WW8Num5z5">
    <w:name w:val="WW8Num5z5"/>
    <w:rsid w:val="00871B8C"/>
  </w:style>
  <w:style w:type="character" w:customStyle="1" w:styleId="WW8Num5z6">
    <w:name w:val="WW8Num5z6"/>
    <w:rsid w:val="00871B8C"/>
  </w:style>
  <w:style w:type="character" w:customStyle="1" w:styleId="WW8Num5z7">
    <w:name w:val="WW8Num5z7"/>
    <w:rsid w:val="00871B8C"/>
  </w:style>
  <w:style w:type="character" w:customStyle="1" w:styleId="WW8Num5z8">
    <w:name w:val="WW8Num5z8"/>
    <w:rsid w:val="00871B8C"/>
  </w:style>
  <w:style w:type="character" w:customStyle="1" w:styleId="WW8Num7z0">
    <w:name w:val="WW8Num7z0"/>
    <w:rsid w:val="00871B8C"/>
  </w:style>
  <w:style w:type="character" w:customStyle="1" w:styleId="WW8Num7z1">
    <w:name w:val="WW8Num7z1"/>
    <w:rsid w:val="00871B8C"/>
  </w:style>
  <w:style w:type="character" w:customStyle="1" w:styleId="WW8Num7z3">
    <w:name w:val="WW8Num7z3"/>
    <w:rsid w:val="00871B8C"/>
  </w:style>
  <w:style w:type="character" w:customStyle="1" w:styleId="WW8Num7z4">
    <w:name w:val="WW8Num7z4"/>
    <w:rsid w:val="00871B8C"/>
  </w:style>
  <w:style w:type="character" w:customStyle="1" w:styleId="WW8Num7z5">
    <w:name w:val="WW8Num7z5"/>
    <w:rsid w:val="00871B8C"/>
  </w:style>
  <w:style w:type="character" w:customStyle="1" w:styleId="WW8Num7z6">
    <w:name w:val="WW8Num7z6"/>
    <w:rsid w:val="00871B8C"/>
  </w:style>
  <w:style w:type="character" w:customStyle="1" w:styleId="WW8Num7z7">
    <w:name w:val="WW8Num7z7"/>
    <w:rsid w:val="00871B8C"/>
  </w:style>
  <w:style w:type="character" w:customStyle="1" w:styleId="WW8Num7z8">
    <w:name w:val="WW8Num7z8"/>
    <w:rsid w:val="00871B8C"/>
  </w:style>
  <w:style w:type="character" w:customStyle="1" w:styleId="WW8Num8z0">
    <w:name w:val="WW8Num8z0"/>
    <w:rsid w:val="00871B8C"/>
  </w:style>
  <w:style w:type="character" w:customStyle="1" w:styleId="WW8Num8z1">
    <w:name w:val="WW8Num8z1"/>
    <w:rsid w:val="00871B8C"/>
  </w:style>
  <w:style w:type="character" w:customStyle="1" w:styleId="WW8Num8z3">
    <w:name w:val="WW8Num8z3"/>
    <w:rsid w:val="00871B8C"/>
  </w:style>
  <w:style w:type="character" w:customStyle="1" w:styleId="WW8Num8z4">
    <w:name w:val="WW8Num8z4"/>
    <w:rsid w:val="00871B8C"/>
  </w:style>
  <w:style w:type="character" w:customStyle="1" w:styleId="WW8Num8z5">
    <w:name w:val="WW8Num8z5"/>
    <w:rsid w:val="00871B8C"/>
  </w:style>
  <w:style w:type="character" w:customStyle="1" w:styleId="WW8Num8z6">
    <w:name w:val="WW8Num8z6"/>
    <w:rsid w:val="00871B8C"/>
  </w:style>
  <w:style w:type="character" w:customStyle="1" w:styleId="WW8Num8z7">
    <w:name w:val="WW8Num8z7"/>
    <w:rsid w:val="00871B8C"/>
  </w:style>
  <w:style w:type="character" w:customStyle="1" w:styleId="WW8Num8z8">
    <w:name w:val="WW8Num8z8"/>
    <w:rsid w:val="00871B8C"/>
  </w:style>
  <w:style w:type="character" w:customStyle="1" w:styleId="WW8Num9z0">
    <w:name w:val="WW8Num9z0"/>
    <w:rsid w:val="00871B8C"/>
  </w:style>
  <w:style w:type="character" w:customStyle="1" w:styleId="WW8Num9z2">
    <w:name w:val="WW8Num9z2"/>
    <w:rsid w:val="00871B8C"/>
  </w:style>
  <w:style w:type="character" w:customStyle="1" w:styleId="WW8Num9z3">
    <w:name w:val="WW8Num9z3"/>
    <w:rsid w:val="00871B8C"/>
  </w:style>
  <w:style w:type="character" w:customStyle="1" w:styleId="WW8Num9z4">
    <w:name w:val="WW8Num9z4"/>
    <w:rsid w:val="00871B8C"/>
  </w:style>
  <w:style w:type="character" w:customStyle="1" w:styleId="WW8Num9z5">
    <w:name w:val="WW8Num9z5"/>
    <w:rsid w:val="00871B8C"/>
  </w:style>
  <w:style w:type="character" w:customStyle="1" w:styleId="WW8Num9z6">
    <w:name w:val="WW8Num9z6"/>
    <w:rsid w:val="00871B8C"/>
  </w:style>
  <w:style w:type="character" w:customStyle="1" w:styleId="WW8Num9z7">
    <w:name w:val="WW8Num9z7"/>
    <w:rsid w:val="00871B8C"/>
  </w:style>
  <w:style w:type="character" w:customStyle="1" w:styleId="WW8Num9z8">
    <w:name w:val="WW8Num9z8"/>
    <w:rsid w:val="00871B8C"/>
  </w:style>
  <w:style w:type="character" w:customStyle="1" w:styleId="WW8Num10z1">
    <w:name w:val="WW8Num10z1"/>
    <w:rsid w:val="00871B8C"/>
  </w:style>
  <w:style w:type="character" w:customStyle="1" w:styleId="WW8Num10z2">
    <w:name w:val="WW8Num10z2"/>
    <w:rsid w:val="00871B8C"/>
  </w:style>
  <w:style w:type="character" w:customStyle="1" w:styleId="WW8Num10z3">
    <w:name w:val="WW8Num10z3"/>
    <w:rsid w:val="00871B8C"/>
  </w:style>
  <w:style w:type="character" w:customStyle="1" w:styleId="WW8Num10z4">
    <w:name w:val="WW8Num10z4"/>
    <w:rsid w:val="00871B8C"/>
  </w:style>
  <w:style w:type="character" w:customStyle="1" w:styleId="WW8Num10z5">
    <w:name w:val="WW8Num10z5"/>
    <w:rsid w:val="00871B8C"/>
  </w:style>
  <w:style w:type="character" w:customStyle="1" w:styleId="WW8Num10z6">
    <w:name w:val="WW8Num10z6"/>
    <w:rsid w:val="00871B8C"/>
  </w:style>
  <w:style w:type="character" w:customStyle="1" w:styleId="WW8Num10z7">
    <w:name w:val="WW8Num10z7"/>
    <w:rsid w:val="00871B8C"/>
  </w:style>
  <w:style w:type="character" w:customStyle="1" w:styleId="WW8Num10z8">
    <w:name w:val="WW8Num10z8"/>
    <w:rsid w:val="00871B8C"/>
  </w:style>
  <w:style w:type="character" w:customStyle="1" w:styleId="WW8Num11z1">
    <w:name w:val="WW8Num11z1"/>
    <w:rsid w:val="00871B8C"/>
  </w:style>
  <w:style w:type="character" w:customStyle="1" w:styleId="WW8Num11z3">
    <w:name w:val="WW8Num11z3"/>
    <w:rsid w:val="00871B8C"/>
  </w:style>
  <w:style w:type="character" w:customStyle="1" w:styleId="WW8Num11z4">
    <w:name w:val="WW8Num11z4"/>
    <w:rsid w:val="00871B8C"/>
  </w:style>
  <w:style w:type="character" w:customStyle="1" w:styleId="WW8Num11z5">
    <w:name w:val="WW8Num11z5"/>
    <w:rsid w:val="00871B8C"/>
  </w:style>
  <w:style w:type="character" w:customStyle="1" w:styleId="WW8Num11z6">
    <w:name w:val="WW8Num11z6"/>
    <w:rsid w:val="00871B8C"/>
  </w:style>
  <w:style w:type="character" w:customStyle="1" w:styleId="WW8Num11z7">
    <w:name w:val="WW8Num11z7"/>
    <w:rsid w:val="00871B8C"/>
  </w:style>
  <w:style w:type="character" w:customStyle="1" w:styleId="WW8Num11z8">
    <w:name w:val="WW8Num11z8"/>
    <w:rsid w:val="00871B8C"/>
  </w:style>
  <w:style w:type="character" w:customStyle="1" w:styleId="WW8Num12z1">
    <w:name w:val="WW8Num12z1"/>
    <w:rsid w:val="00871B8C"/>
  </w:style>
  <w:style w:type="character" w:customStyle="1" w:styleId="WW8Num12z2">
    <w:name w:val="WW8Num12z2"/>
    <w:rsid w:val="00871B8C"/>
  </w:style>
  <w:style w:type="character" w:customStyle="1" w:styleId="WW8Num12z3">
    <w:name w:val="WW8Num12z3"/>
    <w:rsid w:val="00871B8C"/>
  </w:style>
  <w:style w:type="character" w:customStyle="1" w:styleId="WW8Num12z4">
    <w:name w:val="WW8Num12z4"/>
    <w:rsid w:val="00871B8C"/>
  </w:style>
  <w:style w:type="character" w:customStyle="1" w:styleId="WW8Num12z5">
    <w:name w:val="WW8Num12z5"/>
    <w:rsid w:val="00871B8C"/>
  </w:style>
  <w:style w:type="character" w:customStyle="1" w:styleId="WW8Num12z6">
    <w:name w:val="WW8Num12z6"/>
    <w:rsid w:val="00871B8C"/>
  </w:style>
  <w:style w:type="character" w:customStyle="1" w:styleId="WW8Num12z7">
    <w:name w:val="WW8Num12z7"/>
    <w:rsid w:val="00871B8C"/>
  </w:style>
  <w:style w:type="character" w:customStyle="1" w:styleId="WW8Num12z8">
    <w:name w:val="WW8Num12z8"/>
    <w:rsid w:val="00871B8C"/>
  </w:style>
  <w:style w:type="character" w:customStyle="1" w:styleId="WW8Num13z1">
    <w:name w:val="WW8Num13z1"/>
    <w:rsid w:val="00871B8C"/>
  </w:style>
  <w:style w:type="character" w:customStyle="1" w:styleId="WW8Num13z2">
    <w:name w:val="WW8Num13z2"/>
    <w:rsid w:val="00871B8C"/>
  </w:style>
  <w:style w:type="character" w:customStyle="1" w:styleId="WW8Num13z3">
    <w:name w:val="WW8Num13z3"/>
    <w:rsid w:val="00871B8C"/>
  </w:style>
  <w:style w:type="character" w:customStyle="1" w:styleId="WW8Num13z4">
    <w:name w:val="WW8Num13z4"/>
    <w:rsid w:val="00871B8C"/>
  </w:style>
  <w:style w:type="character" w:customStyle="1" w:styleId="WW8Num13z5">
    <w:name w:val="WW8Num13z5"/>
    <w:rsid w:val="00871B8C"/>
  </w:style>
  <w:style w:type="character" w:customStyle="1" w:styleId="WW8Num13z6">
    <w:name w:val="WW8Num13z6"/>
    <w:rsid w:val="00871B8C"/>
  </w:style>
  <w:style w:type="character" w:customStyle="1" w:styleId="WW8Num13z7">
    <w:name w:val="WW8Num13z7"/>
    <w:rsid w:val="00871B8C"/>
  </w:style>
  <w:style w:type="character" w:customStyle="1" w:styleId="WW8Num13z8">
    <w:name w:val="WW8Num13z8"/>
    <w:rsid w:val="00871B8C"/>
  </w:style>
  <w:style w:type="character" w:customStyle="1" w:styleId="WW8Num15z1">
    <w:name w:val="WW8Num15z1"/>
    <w:rsid w:val="00871B8C"/>
    <w:rPr>
      <w:rFonts w:ascii="Courier New" w:hAnsi="Courier New" w:cs="Courier New"/>
    </w:rPr>
  </w:style>
  <w:style w:type="character" w:customStyle="1" w:styleId="WW8Num15z2">
    <w:name w:val="WW8Num15z2"/>
    <w:rsid w:val="00871B8C"/>
    <w:rPr>
      <w:rFonts w:ascii="Wingdings" w:hAnsi="Wingdings" w:cs="Wingdings"/>
    </w:rPr>
  </w:style>
  <w:style w:type="character" w:customStyle="1" w:styleId="WW8Num16z1">
    <w:name w:val="WW8Num16z1"/>
    <w:rsid w:val="00871B8C"/>
    <w:rPr>
      <w:rFonts w:ascii="Courier New" w:hAnsi="Courier New" w:cs="Courier New"/>
    </w:rPr>
  </w:style>
  <w:style w:type="character" w:customStyle="1" w:styleId="WW8Num16z2">
    <w:name w:val="WW8Num16z2"/>
    <w:rsid w:val="00871B8C"/>
    <w:rPr>
      <w:rFonts w:ascii="Wingdings" w:hAnsi="Wingdings" w:cs="Wingdings"/>
    </w:rPr>
  </w:style>
  <w:style w:type="character" w:customStyle="1" w:styleId="WW8Num17z1">
    <w:name w:val="WW8Num17z1"/>
    <w:rsid w:val="00871B8C"/>
  </w:style>
  <w:style w:type="character" w:customStyle="1" w:styleId="WW8Num17z2">
    <w:name w:val="WW8Num17z2"/>
    <w:rsid w:val="00871B8C"/>
  </w:style>
  <w:style w:type="character" w:customStyle="1" w:styleId="WW8Num17z3">
    <w:name w:val="WW8Num17z3"/>
    <w:rsid w:val="00871B8C"/>
  </w:style>
  <w:style w:type="character" w:customStyle="1" w:styleId="WW8Num17z4">
    <w:name w:val="WW8Num17z4"/>
    <w:rsid w:val="00871B8C"/>
  </w:style>
  <w:style w:type="character" w:customStyle="1" w:styleId="WW8Num17z5">
    <w:name w:val="WW8Num17z5"/>
    <w:rsid w:val="00871B8C"/>
  </w:style>
  <w:style w:type="character" w:customStyle="1" w:styleId="WW8Num17z6">
    <w:name w:val="WW8Num17z6"/>
    <w:rsid w:val="00871B8C"/>
  </w:style>
  <w:style w:type="character" w:customStyle="1" w:styleId="WW8Num17z7">
    <w:name w:val="WW8Num17z7"/>
    <w:rsid w:val="00871B8C"/>
  </w:style>
  <w:style w:type="character" w:customStyle="1" w:styleId="WW8Num17z8">
    <w:name w:val="WW8Num17z8"/>
    <w:rsid w:val="00871B8C"/>
  </w:style>
  <w:style w:type="character" w:customStyle="1" w:styleId="WW8Num18z0">
    <w:name w:val="WW8Num18z0"/>
    <w:rsid w:val="00871B8C"/>
    <w:rPr>
      <w:rFonts w:ascii="Symbol" w:hAnsi="Symbol" w:cs="Symbol"/>
      <w:color w:val="FF0000"/>
      <w:sz w:val="24"/>
      <w:szCs w:val="24"/>
      <w:shd w:val="clear" w:color="auto" w:fill="FFFFFF"/>
    </w:rPr>
  </w:style>
  <w:style w:type="character" w:customStyle="1" w:styleId="WW8Num18z1">
    <w:name w:val="WW8Num18z1"/>
    <w:rsid w:val="00871B8C"/>
    <w:rPr>
      <w:rFonts w:ascii="Courier New" w:hAnsi="Courier New" w:cs="Courier New"/>
    </w:rPr>
  </w:style>
  <w:style w:type="character" w:customStyle="1" w:styleId="WW8Num18z2">
    <w:name w:val="WW8Num18z2"/>
    <w:rsid w:val="00871B8C"/>
    <w:rPr>
      <w:rFonts w:ascii="Wingdings" w:hAnsi="Wingdings" w:cs="Wingdings"/>
    </w:rPr>
  </w:style>
  <w:style w:type="character" w:customStyle="1" w:styleId="WW8Num19z0">
    <w:name w:val="WW8Num19z0"/>
    <w:rsid w:val="00871B8C"/>
  </w:style>
  <w:style w:type="character" w:customStyle="1" w:styleId="WW8Num19z1">
    <w:name w:val="WW8Num19z1"/>
    <w:rsid w:val="00871B8C"/>
  </w:style>
  <w:style w:type="character" w:customStyle="1" w:styleId="WW8Num19z2">
    <w:name w:val="WW8Num19z2"/>
    <w:rsid w:val="00871B8C"/>
  </w:style>
  <w:style w:type="character" w:customStyle="1" w:styleId="WW8Num19z3">
    <w:name w:val="WW8Num19z3"/>
    <w:rsid w:val="00871B8C"/>
  </w:style>
  <w:style w:type="character" w:customStyle="1" w:styleId="WW8Num19z4">
    <w:name w:val="WW8Num19z4"/>
    <w:rsid w:val="00871B8C"/>
  </w:style>
  <w:style w:type="character" w:customStyle="1" w:styleId="WW8Num19z5">
    <w:name w:val="WW8Num19z5"/>
    <w:rsid w:val="00871B8C"/>
  </w:style>
  <w:style w:type="character" w:customStyle="1" w:styleId="WW8Num19z6">
    <w:name w:val="WW8Num19z6"/>
    <w:rsid w:val="00871B8C"/>
  </w:style>
  <w:style w:type="character" w:customStyle="1" w:styleId="WW8Num19z7">
    <w:name w:val="WW8Num19z7"/>
    <w:rsid w:val="00871B8C"/>
  </w:style>
  <w:style w:type="character" w:customStyle="1" w:styleId="WW8Num19z8">
    <w:name w:val="WW8Num19z8"/>
    <w:rsid w:val="00871B8C"/>
  </w:style>
  <w:style w:type="character" w:customStyle="1" w:styleId="WW8Num20z0">
    <w:name w:val="WW8Num20z0"/>
    <w:rsid w:val="00871B8C"/>
  </w:style>
  <w:style w:type="character" w:customStyle="1" w:styleId="WW8Num20z1">
    <w:name w:val="WW8Num20z1"/>
    <w:rsid w:val="00871B8C"/>
  </w:style>
  <w:style w:type="character" w:customStyle="1" w:styleId="WW8Num20z2">
    <w:name w:val="WW8Num20z2"/>
    <w:rsid w:val="00871B8C"/>
  </w:style>
  <w:style w:type="character" w:customStyle="1" w:styleId="WW8Num20z3">
    <w:name w:val="WW8Num20z3"/>
    <w:rsid w:val="00871B8C"/>
  </w:style>
  <w:style w:type="character" w:customStyle="1" w:styleId="WW8Num20z4">
    <w:name w:val="WW8Num20z4"/>
    <w:rsid w:val="00871B8C"/>
  </w:style>
  <w:style w:type="character" w:customStyle="1" w:styleId="WW8Num20z5">
    <w:name w:val="WW8Num20z5"/>
    <w:rsid w:val="00871B8C"/>
  </w:style>
  <w:style w:type="character" w:customStyle="1" w:styleId="WW8Num20z6">
    <w:name w:val="WW8Num20z6"/>
    <w:rsid w:val="00871B8C"/>
  </w:style>
  <w:style w:type="character" w:customStyle="1" w:styleId="WW8Num20z7">
    <w:name w:val="WW8Num20z7"/>
    <w:rsid w:val="00871B8C"/>
  </w:style>
  <w:style w:type="character" w:customStyle="1" w:styleId="WW8Num20z8">
    <w:name w:val="WW8Num20z8"/>
    <w:rsid w:val="00871B8C"/>
  </w:style>
  <w:style w:type="character" w:customStyle="1" w:styleId="Fontepargpadro12">
    <w:name w:val="Fonte parág. padrão12"/>
    <w:rsid w:val="00871B8C"/>
  </w:style>
  <w:style w:type="character" w:customStyle="1" w:styleId="WW8Num6z1">
    <w:name w:val="WW8Num6z1"/>
    <w:rsid w:val="00871B8C"/>
  </w:style>
  <w:style w:type="character" w:customStyle="1" w:styleId="WW8Num6z2">
    <w:name w:val="WW8Num6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3">
    <w:name w:val="WW8Num6z3"/>
    <w:rsid w:val="00871B8C"/>
  </w:style>
  <w:style w:type="character" w:customStyle="1" w:styleId="WW8Num6z4">
    <w:name w:val="WW8Num6z4"/>
    <w:rsid w:val="00871B8C"/>
  </w:style>
  <w:style w:type="character" w:customStyle="1" w:styleId="WW8Num6z5">
    <w:name w:val="WW8Num6z5"/>
    <w:rsid w:val="00871B8C"/>
  </w:style>
  <w:style w:type="character" w:customStyle="1" w:styleId="WW8Num6z6">
    <w:name w:val="WW8Num6z6"/>
    <w:rsid w:val="00871B8C"/>
  </w:style>
  <w:style w:type="character" w:customStyle="1" w:styleId="WW8Num6z7">
    <w:name w:val="WW8Num6z7"/>
    <w:rsid w:val="00871B8C"/>
  </w:style>
  <w:style w:type="character" w:customStyle="1" w:styleId="WW8Num6z8">
    <w:name w:val="WW8Num6z8"/>
    <w:rsid w:val="00871B8C"/>
  </w:style>
  <w:style w:type="character" w:customStyle="1" w:styleId="WW8Num14z1">
    <w:name w:val="WW8Num14z1"/>
    <w:rsid w:val="00871B8C"/>
  </w:style>
  <w:style w:type="character" w:customStyle="1" w:styleId="WW8Num14z2">
    <w:name w:val="WW8Num14z2"/>
    <w:rsid w:val="00871B8C"/>
  </w:style>
  <w:style w:type="character" w:customStyle="1" w:styleId="WW8Num14z3">
    <w:name w:val="WW8Num14z3"/>
    <w:rsid w:val="00871B8C"/>
  </w:style>
  <w:style w:type="character" w:customStyle="1" w:styleId="WW8Num14z4">
    <w:name w:val="WW8Num14z4"/>
    <w:rsid w:val="00871B8C"/>
  </w:style>
  <w:style w:type="character" w:customStyle="1" w:styleId="WW8Num14z5">
    <w:name w:val="WW8Num14z5"/>
    <w:rsid w:val="00871B8C"/>
  </w:style>
  <w:style w:type="character" w:customStyle="1" w:styleId="WW8Num14z6">
    <w:name w:val="WW8Num14z6"/>
    <w:rsid w:val="00871B8C"/>
  </w:style>
  <w:style w:type="character" w:customStyle="1" w:styleId="WW8Num14z7">
    <w:name w:val="WW8Num14z7"/>
    <w:rsid w:val="00871B8C"/>
  </w:style>
  <w:style w:type="character" w:customStyle="1" w:styleId="WW8Num14z8">
    <w:name w:val="WW8Num14z8"/>
    <w:rsid w:val="00871B8C"/>
  </w:style>
  <w:style w:type="character" w:customStyle="1" w:styleId="WW8Num18z3">
    <w:name w:val="WW8Num18z3"/>
    <w:rsid w:val="00871B8C"/>
  </w:style>
  <w:style w:type="character" w:customStyle="1" w:styleId="WW8Num18z4">
    <w:name w:val="WW8Num18z4"/>
    <w:rsid w:val="00871B8C"/>
  </w:style>
  <w:style w:type="character" w:customStyle="1" w:styleId="WW8Num18z5">
    <w:name w:val="WW8Num18z5"/>
    <w:rsid w:val="00871B8C"/>
  </w:style>
  <w:style w:type="character" w:customStyle="1" w:styleId="WW8Num18z6">
    <w:name w:val="WW8Num18z6"/>
    <w:rsid w:val="00871B8C"/>
  </w:style>
  <w:style w:type="character" w:customStyle="1" w:styleId="WW8Num18z7">
    <w:name w:val="WW8Num18z7"/>
    <w:rsid w:val="00871B8C"/>
  </w:style>
  <w:style w:type="character" w:customStyle="1" w:styleId="WW8Num18z8">
    <w:name w:val="WW8Num18z8"/>
    <w:rsid w:val="00871B8C"/>
  </w:style>
  <w:style w:type="character" w:customStyle="1" w:styleId="Fontepargpadro11">
    <w:name w:val="Fonte parág. padrão11"/>
    <w:rsid w:val="00871B8C"/>
  </w:style>
  <w:style w:type="character" w:customStyle="1" w:styleId="WW-Absatz-Standardschriftart11">
    <w:name w:val="WW-Absatz-Standardschriftart11"/>
    <w:rsid w:val="00871B8C"/>
  </w:style>
  <w:style w:type="character" w:customStyle="1" w:styleId="WW-Absatz-Standardschriftart111">
    <w:name w:val="WW-Absatz-Standardschriftart111"/>
    <w:rsid w:val="00871B8C"/>
  </w:style>
  <w:style w:type="character" w:customStyle="1" w:styleId="WW-Absatz-Standardschriftart1111">
    <w:name w:val="WW-Absatz-Standardschriftart1111"/>
    <w:rsid w:val="00871B8C"/>
  </w:style>
  <w:style w:type="character" w:customStyle="1" w:styleId="WW-Absatz-Standardschriftart11111">
    <w:name w:val="WW-Absatz-Standardschriftart11111"/>
    <w:rsid w:val="00871B8C"/>
  </w:style>
  <w:style w:type="character" w:customStyle="1" w:styleId="WW-Absatz-Standardschriftart111111">
    <w:name w:val="WW-Absatz-Standardschriftart111111"/>
    <w:rsid w:val="00871B8C"/>
  </w:style>
  <w:style w:type="character" w:customStyle="1" w:styleId="Fontepargpadro1">
    <w:name w:val="Fonte parág. padrão1"/>
    <w:rsid w:val="00871B8C"/>
  </w:style>
  <w:style w:type="character" w:customStyle="1" w:styleId="Fontepargpadro10">
    <w:name w:val="Fonte parág. padrão10"/>
    <w:rsid w:val="00871B8C"/>
  </w:style>
  <w:style w:type="character" w:customStyle="1" w:styleId="WW-Absatz-Standardschriftart1111111">
    <w:name w:val="WW-Absatz-Standardschriftart1111111"/>
    <w:rsid w:val="00871B8C"/>
  </w:style>
  <w:style w:type="character" w:customStyle="1" w:styleId="WW-Absatz-Standardschriftart11111111">
    <w:name w:val="WW-Absatz-Standardschriftart11111111"/>
    <w:rsid w:val="00871B8C"/>
  </w:style>
  <w:style w:type="character" w:customStyle="1" w:styleId="WW-Absatz-Standardschriftart111111111">
    <w:name w:val="WW-Absatz-Standardschriftart111111111"/>
    <w:rsid w:val="00871B8C"/>
  </w:style>
  <w:style w:type="character" w:customStyle="1" w:styleId="Fontepargpadro9">
    <w:name w:val="Fonte parág. padrão9"/>
    <w:rsid w:val="00871B8C"/>
  </w:style>
  <w:style w:type="character" w:customStyle="1" w:styleId="Fontepargpadro8">
    <w:name w:val="Fonte parág. padrão8"/>
    <w:rsid w:val="00871B8C"/>
  </w:style>
  <w:style w:type="character" w:customStyle="1" w:styleId="WW-Absatz-Standardschriftart1111111111">
    <w:name w:val="WW-Absatz-Standardschriftart1111111111"/>
    <w:rsid w:val="00871B8C"/>
  </w:style>
  <w:style w:type="character" w:customStyle="1" w:styleId="WW-Absatz-Standardschriftart11111111111">
    <w:name w:val="WW-Absatz-Standardschriftart11111111111"/>
    <w:rsid w:val="00871B8C"/>
  </w:style>
  <w:style w:type="character" w:customStyle="1" w:styleId="Fontepargpadro7">
    <w:name w:val="Fonte parág. padrão7"/>
    <w:rsid w:val="00871B8C"/>
  </w:style>
  <w:style w:type="character" w:customStyle="1" w:styleId="WW-Absatz-Standardschriftart111111111111">
    <w:name w:val="WW-Absatz-Standardschriftart111111111111"/>
    <w:rsid w:val="00871B8C"/>
  </w:style>
  <w:style w:type="character" w:customStyle="1" w:styleId="Fontepargpadro6">
    <w:name w:val="Fonte parág. padrão6"/>
    <w:rsid w:val="00871B8C"/>
  </w:style>
  <w:style w:type="character" w:customStyle="1" w:styleId="WW-Absatz-Standardschriftart1111111111111">
    <w:name w:val="WW-Absatz-Standardschriftart1111111111111"/>
    <w:rsid w:val="00871B8C"/>
  </w:style>
  <w:style w:type="character" w:customStyle="1" w:styleId="WW-Absatz-Standardschriftart11111111111111">
    <w:name w:val="WW-Absatz-Standardschriftart11111111111111"/>
    <w:rsid w:val="00871B8C"/>
  </w:style>
  <w:style w:type="character" w:customStyle="1" w:styleId="Fontepargpadro5">
    <w:name w:val="Fonte parág. padrão5"/>
    <w:rsid w:val="00871B8C"/>
  </w:style>
  <w:style w:type="character" w:customStyle="1" w:styleId="Fontepargpadro4">
    <w:name w:val="Fonte parág. padrão4"/>
    <w:rsid w:val="00871B8C"/>
  </w:style>
  <w:style w:type="character" w:customStyle="1" w:styleId="WW-Absatz-Standardschriftart111111111111111">
    <w:name w:val="WW-Absatz-Standardschriftart111111111111111"/>
    <w:rsid w:val="00871B8C"/>
  </w:style>
  <w:style w:type="character" w:customStyle="1" w:styleId="Fontepargpadro3">
    <w:name w:val="Fonte parág. padrão3"/>
    <w:rsid w:val="00871B8C"/>
  </w:style>
  <w:style w:type="character" w:customStyle="1" w:styleId="WW-Absatz-Standardschriftart1111111111111111">
    <w:name w:val="WW-Absatz-Standardschriftart1111111111111111"/>
    <w:rsid w:val="00871B8C"/>
  </w:style>
  <w:style w:type="character" w:customStyle="1" w:styleId="WW-Absatz-Standardschriftart11111111111111111">
    <w:name w:val="WW-Absatz-Standardschriftart11111111111111111"/>
    <w:rsid w:val="00871B8C"/>
  </w:style>
  <w:style w:type="character" w:customStyle="1" w:styleId="WW-Absatz-Standardschriftart111111111111111111">
    <w:name w:val="WW-Absatz-Standardschriftart111111111111111111"/>
    <w:rsid w:val="00871B8C"/>
  </w:style>
  <w:style w:type="character" w:customStyle="1" w:styleId="WW-Absatz-Standardschriftart1111111111111111111">
    <w:name w:val="WW-Absatz-Standardschriftart1111111111111111111"/>
    <w:rsid w:val="00871B8C"/>
  </w:style>
  <w:style w:type="character" w:customStyle="1" w:styleId="WW-Absatz-Standardschriftart11111111111111111111">
    <w:name w:val="WW-Absatz-Standardschriftart11111111111111111111"/>
    <w:rsid w:val="00871B8C"/>
  </w:style>
  <w:style w:type="character" w:customStyle="1" w:styleId="WW-Absatz-Standardschriftart111111111111111111111">
    <w:name w:val="WW-Absatz-Standardschriftart111111111111111111111"/>
    <w:rsid w:val="00871B8C"/>
  </w:style>
  <w:style w:type="character" w:customStyle="1" w:styleId="WW-Absatz-Standardschriftart1111111111111111111111">
    <w:name w:val="WW-Absatz-Standardschriftart1111111111111111111111"/>
    <w:rsid w:val="00871B8C"/>
  </w:style>
  <w:style w:type="character" w:customStyle="1" w:styleId="WW-Absatz-Standardschriftart11111111111111111111111">
    <w:name w:val="WW-Absatz-Standardschriftart11111111111111111111111"/>
    <w:rsid w:val="00871B8C"/>
  </w:style>
  <w:style w:type="character" w:customStyle="1" w:styleId="WW-Absatz-Standardschriftart111111111111111111111111">
    <w:name w:val="WW-Absatz-Standardschriftart111111111111111111111111"/>
    <w:rsid w:val="00871B8C"/>
  </w:style>
  <w:style w:type="character" w:customStyle="1" w:styleId="WW-Absatz-Standardschriftart1111111111111111111111111">
    <w:name w:val="WW-Absatz-Standardschriftart1111111111111111111111111"/>
    <w:rsid w:val="00871B8C"/>
  </w:style>
  <w:style w:type="character" w:customStyle="1" w:styleId="Fontepargpadro2">
    <w:name w:val="Fonte parág. padrão2"/>
    <w:rsid w:val="00871B8C"/>
  </w:style>
  <w:style w:type="character" w:customStyle="1" w:styleId="WW-Absatz-Standardschriftart11111111111111111111111111">
    <w:name w:val="WW-Absatz-Standardschriftart11111111111111111111111111"/>
    <w:rsid w:val="00871B8C"/>
  </w:style>
  <w:style w:type="character" w:customStyle="1" w:styleId="WW-Absatz-Standardschriftart111111111111111111111111111">
    <w:name w:val="WW-Absatz-Standardschriftart111111111111111111111111111"/>
    <w:rsid w:val="00871B8C"/>
  </w:style>
  <w:style w:type="character" w:customStyle="1" w:styleId="WW-Absatz-Standardschriftart1111111111111111111111111111">
    <w:name w:val="WW-Absatz-Standardschriftart1111111111111111111111111111"/>
    <w:rsid w:val="00871B8C"/>
  </w:style>
  <w:style w:type="character" w:customStyle="1" w:styleId="WW-Absatz-Standardschriftart11111111111111111111111111111">
    <w:name w:val="WW-Absatz-Standardschriftart11111111111111111111111111111"/>
    <w:rsid w:val="00871B8C"/>
  </w:style>
  <w:style w:type="character" w:customStyle="1" w:styleId="WW-Absatz-Standardschriftart111111111111111111111111111111">
    <w:name w:val="WW-Absatz-Standardschriftart111111111111111111111111111111"/>
    <w:rsid w:val="00871B8C"/>
  </w:style>
  <w:style w:type="character" w:customStyle="1" w:styleId="WW-Absatz-Standardschriftart1111111111111111111111111111111">
    <w:name w:val="WW-Absatz-Standardschriftart1111111111111111111111111111111"/>
    <w:rsid w:val="00871B8C"/>
  </w:style>
  <w:style w:type="character" w:customStyle="1" w:styleId="WW-Fontepargpadro1">
    <w:name w:val="WW-Fonte parág. padrão1"/>
    <w:rsid w:val="00871B8C"/>
  </w:style>
  <w:style w:type="character" w:styleId="Forte">
    <w:name w:val="Strong"/>
    <w:qFormat/>
    <w:rsid w:val="00871B8C"/>
    <w:rPr>
      <w:rFonts w:cs="Times New Roman"/>
      <w:b/>
      <w:bCs/>
    </w:rPr>
  </w:style>
  <w:style w:type="character" w:styleId="nfase">
    <w:name w:val="Emphasis"/>
    <w:qFormat/>
    <w:rsid w:val="00871B8C"/>
    <w:rPr>
      <w:rFonts w:cs="Times New Roman"/>
      <w:i/>
      <w:iCs/>
    </w:rPr>
  </w:style>
  <w:style w:type="character" w:customStyle="1" w:styleId="SubttuloChar">
    <w:name w:val="Subtítulo Char"/>
    <w:rsid w:val="00871B8C"/>
    <w:rPr>
      <w:rFonts w:ascii="Futura Lt BT" w:hAnsi="Futura Lt BT" w:cs="Times New Roman"/>
      <w:b/>
      <w:bCs/>
      <w:smallCaps/>
      <w:sz w:val="20"/>
      <w:szCs w:val="20"/>
    </w:rPr>
  </w:style>
  <w:style w:type="character" w:customStyle="1" w:styleId="CorpodetextoChar">
    <w:name w:val="Corpo de texto Char"/>
    <w:rsid w:val="00871B8C"/>
    <w:rPr>
      <w:rFonts w:ascii="Times New Roman" w:hAnsi="Times New Roman" w:cs="Times New Roman"/>
      <w:sz w:val="36"/>
      <w:szCs w:val="36"/>
    </w:rPr>
  </w:style>
  <w:style w:type="character" w:customStyle="1" w:styleId="RodapChar">
    <w:name w:val="Rodapé Char"/>
    <w:uiPriority w:val="99"/>
    <w:rsid w:val="00871B8C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CabealhoChar">
    <w:name w:val="Cabeçalho Char"/>
    <w:rsid w:val="00871B8C"/>
    <w:rPr>
      <w:rFonts w:cs="Times New Roman"/>
    </w:rPr>
  </w:style>
  <w:style w:type="character" w:customStyle="1" w:styleId="TextodebaloChar">
    <w:name w:val="Texto de balão Char"/>
    <w:rsid w:val="00871B8C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871B8C"/>
    <w:rPr>
      <w:rFonts w:cs="Symbol"/>
    </w:rPr>
  </w:style>
  <w:style w:type="character" w:customStyle="1" w:styleId="ListLabel2">
    <w:name w:val="ListLabel 2"/>
    <w:rsid w:val="00871B8C"/>
    <w:rPr>
      <w:rFonts w:cs="Times New Roman"/>
      <w:b w:val="0"/>
    </w:rPr>
  </w:style>
  <w:style w:type="character" w:customStyle="1" w:styleId="ListLabel3">
    <w:name w:val="ListLabel 3"/>
    <w:rsid w:val="00871B8C"/>
    <w:rPr>
      <w:rFonts w:cs="Times New Roman"/>
    </w:rPr>
  </w:style>
  <w:style w:type="character" w:customStyle="1" w:styleId="Smbolosdenumerao">
    <w:name w:val="Símbolos de numeração"/>
    <w:rsid w:val="00871B8C"/>
  </w:style>
  <w:style w:type="character" w:customStyle="1" w:styleId="apple-converted-space">
    <w:name w:val="apple-converted-space"/>
    <w:rsid w:val="00871B8C"/>
  </w:style>
  <w:style w:type="character" w:customStyle="1" w:styleId="highlight">
    <w:name w:val="highlight"/>
    <w:basedOn w:val="Fontepargpadro11"/>
    <w:rsid w:val="00871B8C"/>
  </w:style>
  <w:style w:type="character" w:customStyle="1" w:styleId="TextodebaloChar1">
    <w:name w:val="Texto de balão Char1"/>
    <w:rsid w:val="00871B8C"/>
    <w:rPr>
      <w:rFonts w:ascii="Tahoma" w:eastAsia="Calibri" w:hAnsi="Tahoma" w:cs="Tahoma"/>
      <w:kern w:val="1"/>
      <w:sz w:val="16"/>
      <w:szCs w:val="16"/>
    </w:rPr>
  </w:style>
  <w:style w:type="character" w:customStyle="1" w:styleId="Marcas">
    <w:name w:val="Marcas"/>
    <w:rsid w:val="00871B8C"/>
    <w:rPr>
      <w:rFonts w:ascii="OpenSymbol" w:eastAsia="OpenSymbol" w:hAnsi="OpenSymbol" w:cs="OpenSymbol"/>
    </w:rPr>
  </w:style>
  <w:style w:type="paragraph" w:customStyle="1" w:styleId="Ttulo14">
    <w:name w:val="Título14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ar-SA"/>
    </w:rPr>
  </w:style>
  <w:style w:type="paragraph" w:styleId="Corpodetexto">
    <w:name w:val="Body Text"/>
    <w:basedOn w:val="Normal"/>
    <w:link w:val="CorpodetextoChar1"/>
    <w:rsid w:val="00871B8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character" w:customStyle="1" w:styleId="CorpodetextoChar1">
    <w:name w:val="Corpo de texto Char1"/>
    <w:basedOn w:val="Fontepargpadro"/>
    <w:link w:val="Corpodetexto"/>
    <w:rsid w:val="00871B8C"/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paragraph" w:styleId="Lista">
    <w:name w:val="List"/>
    <w:basedOn w:val="Corpodetexto"/>
    <w:rsid w:val="00871B8C"/>
    <w:rPr>
      <w:rFonts w:cs="Mangal"/>
    </w:rPr>
  </w:style>
  <w:style w:type="paragraph" w:customStyle="1" w:styleId="Legenda4">
    <w:name w:val="Legenda4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Tahoma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871B8C"/>
    <w:pPr>
      <w:suppressLineNumbers/>
      <w:suppressAutoHyphens/>
    </w:pPr>
    <w:rPr>
      <w:rFonts w:ascii="Calibri" w:eastAsia="Calibri" w:hAnsi="Calibri" w:cs="Mangal"/>
      <w:kern w:val="1"/>
      <w:lang w:eastAsia="ar-SA"/>
    </w:rPr>
  </w:style>
  <w:style w:type="paragraph" w:customStyle="1" w:styleId="Ttulo13">
    <w:name w:val="Título13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Legenda3">
    <w:name w:val="Legenda3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2">
    <w:name w:val="Título12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Ttulo11">
    <w:name w:val="Título11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2">
    <w:name w:val="Legenda2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0">
    <w:name w:val="Título10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1">
    <w:name w:val="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90">
    <w:name w:val="Título9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80">
    <w:name w:val="Título8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70">
    <w:name w:val="Título7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60">
    <w:name w:val="Título6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50">
    <w:name w:val="Título5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40">
    <w:name w:val="Título4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30">
    <w:name w:val="Título3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20">
    <w:name w:val="Título2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15">
    <w:name w:val="Título1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WW-Legenda1">
    <w:name w:val="WW-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1"/>
    <w:qFormat/>
    <w:rsid w:val="00871B8C"/>
    <w:pPr>
      <w:suppressAutoHyphens/>
      <w:spacing w:after="0" w:line="100" w:lineRule="atLeast"/>
      <w:jc w:val="center"/>
    </w:pPr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character" w:customStyle="1" w:styleId="SubttuloChar1">
    <w:name w:val="Subtítulo Char1"/>
    <w:basedOn w:val="Fontepargpadro"/>
    <w:link w:val="Subttulo"/>
    <w:rsid w:val="00871B8C"/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paragraph" w:styleId="Rodap">
    <w:name w:val="footer"/>
    <w:basedOn w:val="Normal"/>
    <w:link w:val="RodapChar1"/>
    <w:uiPriority w:val="99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RodapChar1">
    <w:name w:val="Rodapé Char1"/>
    <w:basedOn w:val="Fontepargpadro"/>
    <w:link w:val="Rodap"/>
    <w:rsid w:val="00871B8C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Contedodatabela">
    <w:name w:val="Conteúdo da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NoParagraphStyle">
    <w:name w:val="[No Paragraph Style]"/>
    <w:rsid w:val="00871B8C"/>
    <w:pPr>
      <w:suppressAutoHyphens/>
      <w:spacing w:after="0" w:line="288" w:lineRule="auto"/>
    </w:pPr>
    <w:rPr>
      <w:rFonts w:ascii="Times  Roman" w:eastAsia="Calibri" w:hAnsi="Times  Roman" w:cs="Times  Roman"/>
      <w:color w:val="000000"/>
      <w:kern w:val="1"/>
      <w:sz w:val="24"/>
      <w:szCs w:val="24"/>
      <w:lang w:val="en-US" w:eastAsia="ar-SA"/>
    </w:rPr>
  </w:style>
  <w:style w:type="paragraph" w:customStyle="1" w:styleId="1texto">
    <w:name w:val="1_texto"/>
    <w:basedOn w:val="NoParagraphStyle"/>
    <w:rsid w:val="00871B8C"/>
    <w:pPr>
      <w:spacing w:line="260" w:lineRule="atLeast"/>
      <w:jc w:val="both"/>
    </w:pPr>
    <w:rPr>
      <w:rFonts w:ascii="ChollaSans Thin" w:hAnsi="ChollaSans Thin" w:cs="ChollaSans Thin"/>
      <w:sz w:val="19"/>
      <w:szCs w:val="19"/>
      <w:lang w:val="pt-BR"/>
    </w:rPr>
  </w:style>
  <w:style w:type="paragraph" w:customStyle="1" w:styleId="Corpodetexto31">
    <w:name w:val="Corpo de texto 31"/>
    <w:basedOn w:val="Normal"/>
    <w:rsid w:val="00871B8C"/>
    <w:pPr>
      <w:widowControl w:val="0"/>
      <w:suppressAutoHyphens/>
      <w:spacing w:after="0" w:line="100" w:lineRule="atLeast"/>
    </w:pPr>
    <w:rPr>
      <w:rFonts w:ascii="Tahoma" w:eastAsia="Calibri" w:hAnsi="Tahoma" w:cs="Tahoma"/>
      <w:kern w:val="1"/>
      <w:sz w:val="18"/>
      <w:szCs w:val="18"/>
      <w:lang w:eastAsia="ar-SA"/>
    </w:rPr>
  </w:style>
  <w:style w:type="paragraph" w:customStyle="1" w:styleId="Normal1">
    <w:name w:val="Normal1"/>
    <w:rsid w:val="00871B8C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Contedodetabela">
    <w:name w:val="Conteúdo de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Cabealho">
    <w:name w:val="header"/>
    <w:basedOn w:val="Normal"/>
    <w:link w:val="CabealhoChar1"/>
    <w:rsid w:val="00871B8C"/>
    <w:pPr>
      <w:suppressLineNumbers/>
      <w:suppressAutoHyphens/>
      <w:spacing w:after="0" w:line="100" w:lineRule="atLeast"/>
    </w:pPr>
    <w:rPr>
      <w:rFonts w:ascii="Calibri" w:eastAsia="Calibri" w:hAnsi="Calibri" w:cs="Calibri"/>
      <w:kern w:val="1"/>
      <w:lang w:eastAsia="ar-SA"/>
    </w:rPr>
  </w:style>
  <w:style w:type="character" w:customStyle="1" w:styleId="CabealhoChar1">
    <w:name w:val="Cabeçalho Char1"/>
    <w:basedOn w:val="Fontepargpadro"/>
    <w:link w:val="Cabealho"/>
    <w:rsid w:val="00871B8C"/>
    <w:rPr>
      <w:rFonts w:ascii="Calibri" w:eastAsia="Calibri" w:hAnsi="Calibri" w:cs="Calibri"/>
      <w:kern w:val="1"/>
      <w:lang w:eastAsia="ar-SA"/>
    </w:rPr>
  </w:style>
  <w:style w:type="paragraph" w:customStyle="1" w:styleId="Textodebalo1">
    <w:name w:val="Texto de balão1"/>
    <w:basedOn w:val="Normal"/>
    <w:rsid w:val="00871B8C"/>
    <w:pPr>
      <w:suppressAutoHyphens/>
      <w:spacing w:after="0" w:line="100" w:lineRule="atLeast"/>
    </w:pPr>
    <w:rPr>
      <w:rFonts w:ascii="Tahoma" w:eastAsia="Calibri" w:hAnsi="Tahoma" w:cs="Tahoma"/>
      <w:kern w:val="1"/>
      <w:sz w:val="16"/>
      <w:szCs w:val="16"/>
      <w:lang w:eastAsia="ar-SA"/>
    </w:rPr>
  </w:style>
  <w:style w:type="paragraph" w:customStyle="1" w:styleId="Ttulodetabela">
    <w:name w:val="Título de tabela"/>
    <w:basedOn w:val="Contedodetabela"/>
    <w:rsid w:val="00871B8C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871B8C"/>
  </w:style>
  <w:style w:type="paragraph" w:customStyle="1" w:styleId="Contedodoquadro">
    <w:name w:val="Conteúdo do quadro"/>
    <w:basedOn w:val="Corpodetexto"/>
    <w:rsid w:val="00871B8C"/>
  </w:style>
  <w:style w:type="paragraph" w:customStyle="1" w:styleId="WW-Normal1">
    <w:name w:val="WW-Normal1"/>
    <w:basedOn w:val="Normal"/>
    <w:rsid w:val="00871B8C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WW-PargrafodaLista1">
    <w:name w:val="WW-Parágrafo da Lista1"/>
    <w:basedOn w:val="Normal"/>
    <w:rsid w:val="00871B8C"/>
    <w:pPr>
      <w:suppressAutoHyphens/>
      <w:spacing w:after="0" w:line="100" w:lineRule="atLeast"/>
      <w:ind w:left="708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Normal2">
    <w:name w:val="Normal2"/>
    <w:rsid w:val="00871B8C"/>
    <w:pPr>
      <w:suppressAutoHyphens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ar-SA"/>
    </w:rPr>
  </w:style>
  <w:style w:type="paragraph" w:customStyle="1" w:styleId="NomedaEmpresa">
    <w:name w:val="Nome da Empresa"/>
    <w:basedOn w:val="Ttulo2"/>
    <w:rsid w:val="00871B8C"/>
    <w:pPr>
      <w:keepNext w:val="0"/>
      <w:tabs>
        <w:tab w:val="clear" w:pos="0"/>
      </w:tabs>
      <w:suppressAutoHyphens w:val="0"/>
      <w:spacing w:before="140" w:after="0" w:line="264" w:lineRule="auto"/>
      <w:ind w:left="0" w:firstLine="0"/>
      <w:jc w:val="left"/>
    </w:pPr>
    <w:rPr>
      <w:rFonts w:ascii="Cambria" w:hAnsi="Cambria" w:cs="Cambria"/>
      <w:bCs w:val="0"/>
      <w:spacing w:val="4"/>
      <w:sz w:val="24"/>
      <w:szCs w:val="18"/>
      <w:lang w:val="en-IE"/>
    </w:rPr>
  </w:style>
  <w:style w:type="paragraph" w:styleId="Textodebalo">
    <w:name w:val="Balloon Text"/>
    <w:basedOn w:val="Normal"/>
    <w:link w:val="TextodebaloChar2"/>
    <w:rsid w:val="00871B8C"/>
    <w:pPr>
      <w:suppressAutoHyphens/>
      <w:spacing w:after="0" w:line="240" w:lineRule="auto"/>
    </w:pPr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extodebaloChar2">
    <w:name w:val="Texto de balão Char2"/>
    <w:basedOn w:val="Fontepargpadro"/>
    <w:link w:val="Textodebalo"/>
    <w:rsid w:val="00871B8C"/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tulo4Char">
    <w:name w:val="Título 4 Char"/>
    <w:basedOn w:val="Fontepargpadro"/>
    <w:link w:val="Ttulo4"/>
    <w:rsid w:val="00B0449D"/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character" w:customStyle="1" w:styleId="Ttulo6Char">
    <w:name w:val="Título 6 Char"/>
    <w:basedOn w:val="Fontepargpadro"/>
    <w:link w:val="Ttulo6"/>
    <w:rsid w:val="00B0449D"/>
    <w:rPr>
      <w:rFonts w:ascii="Cambria" w:eastAsia="Times New Roman" w:hAnsi="Cambria" w:cs="Cambria"/>
      <w:b/>
      <w:bCs/>
      <w:color w:val="595959"/>
      <w:spacing w:val="5"/>
      <w:shd w:val="clear" w:color="auto" w:fill="FFFFFF"/>
      <w:lang w:val="en-US" w:bidi="en-US"/>
    </w:rPr>
  </w:style>
  <w:style w:type="character" w:customStyle="1" w:styleId="Ttulo9Char">
    <w:name w:val="Título 9 Char"/>
    <w:basedOn w:val="Fontepargpadro"/>
    <w:link w:val="Ttulo9"/>
    <w:rsid w:val="00B0449D"/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customStyle="1" w:styleId="WW8Num22z1">
    <w:name w:val="WW8Num22z1"/>
    <w:rsid w:val="00B0449D"/>
    <w:rPr>
      <w:rFonts w:ascii="Wingdings" w:hAnsi="Wingdings"/>
    </w:rPr>
  </w:style>
  <w:style w:type="character" w:customStyle="1" w:styleId="WW8Num24z0">
    <w:name w:val="WW8Num24z0"/>
    <w:rsid w:val="00B0449D"/>
    <w:rPr>
      <w:b/>
    </w:rPr>
  </w:style>
  <w:style w:type="character" w:customStyle="1" w:styleId="WW8Num32z0">
    <w:name w:val="WW8Num32z0"/>
    <w:rsid w:val="00B0449D"/>
    <w:rPr>
      <w:rFonts w:ascii="Wingdings" w:hAnsi="Wingdings"/>
    </w:rPr>
  </w:style>
  <w:style w:type="character" w:customStyle="1" w:styleId="WW8Num32z1">
    <w:name w:val="WW8Num32z1"/>
    <w:rsid w:val="00B0449D"/>
    <w:rPr>
      <w:rFonts w:ascii="Courier New" w:hAnsi="Courier New" w:cs="Courier New"/>
    </w:rPr>
  </w:style>
  <w:style w:type="character" w:customStyle="1" w:styleId="WW8Num31z0">
    <w:name w:val="WW8Num31z0"/>
    <w:rsid w:val="00B0449D"/>
    <w:rPr>
      <w:rFonts w:ascii="Wingdings" w:hAnsi="Wingdings"/>
    </w:rPr>
  </w:style>
  <w:style w:type="character" w:customStyle="1" w:styleId="WW8Num33z0">
    <w:name w:val="WW8Num33z0"/>
    <w:rsid w:val="00B0449D"/>
    <w:rPr>
      <w:rFonts w:ascii="Symbol" w:hAnsi="Symbol" w:cs="OpenSymbol"/>
    </w:rPr>
  </w:style>
  <w:style w:type="character" w:customStyle="1" w:styleId="WW8Num34z0">
    <w:name w:val="WW8Num34z0"/>
    <w:rsid w:val="00B0449D"/>
    <w:rPr>
      <w:rFonts w:ascii="Symbol" w:hAnsi="Symbol" w:cs="OpenSymbol"/>
    </w:rPr>
  </w:style>
  <w:style w:type="character" w:customStyle="1" w:styleId="WW8Num35z0">
    <w:name w:val="WW8Num35z0"/>
    <w:rsid w:val="00B0449D"/>
    <w:rPr>
      <w:rFonts w:ascii="Symbol" w:hAnsi="Symbol" w:cs="OpenSymbol"/>
    </w:rPr>
  </w:style>
  <w:style w:type="character" w:customStyle="1" w:styleId="WW8Num36z0">
    <w:name w:val="WW8Num36z0"/>
    <w:rsid w:val="00B0449D"/>
    <w:rPr>
      <w:rFonts w:ascii="Symbol" w:hAnsi="Symbol" w:cs="OpenSymbol"/>
    </w:rPr>
  </w:style>
  <w:style w:type="character" w:customStyle="1" w:styleId="WW8Num23z1">
    <w:name w:val="WW8Num23z1"/>
    <w:rsid w:val="00B0449D"/>
    <w:rPr>
      <w:rFonts w:ascii="Wingdings" w:hAnsi="Wingdings"/>
    </w:rPr>
  </w:style>
  <w:style w:type="character" w:customStyle="1" w:styleId="WW8Num25z0">
    <w:name w:val="WW8Num25z0"/>
    <w:rsid w:val="00B0449D"/>
    <w:rPr>
      <w:rFonts w:ascii="Wingdings" w:hAnsi="Wingdings"/>
    </w:rPr>
  </w:style>
  <w:style w:type="character" w:customStyle="1" w:styleId="WW8Num30z0">
    <w:name w:val="WW8Num30z0"/>
    <w:rsid w:val="00B0449D"/>
    <w:rPr>
      <w:rFonts w:ascii="Wingdings" w:hAnsi="Wingdings"/>
    </w:rPr>
  </w:style>
  <w:style w:type="character" w:customStyle="1" w:styleId="WW8Num30z1">
    <w:name w:val="WW8Num30z1"/>
    <w:rsid w:val="00B0449D"/>
    <w:rPr>
      <w:rFonts w:ascii="Courier New" w:hAnsi="Courier New" w:cs="Courier New"/>
    </w:rPr>
  </w:style>
  <w:style w:type="character" w:customStyle="1" w:styleId="WW8Num30z3">
    <w:name w:val="WW8Num30z3"/>
    <w:rsid w:val="00B0449D"/>
    <w:rPr>
      <w:rFonts w:ascii="Symbol" w:hAnsi="Symbol"/>
    </w:rPr>
  </w:style>
  <w:style w:type="character" w:customStyle="1" w:styleId="WW8Num31z1">
    <w:name w:val="WW8Num31z1"/>
    <w:rsid w:val="00B0449D"/>
    <w:rPr>
      <w:rFonts w:ascii="Courier New" w:hAnsi="Courier New" w:cs="Courier New"/>
    </w:rPr>
  </w:style>
  <w:style w:type="character" w:customStyle="1" w:styleId="WW8Num31z3">
    <w:name w:val="WW8Num31z3"/>
    <w:rsid w:val="00B0449D"/>
    <w:rPr>
      <w:rFonts w:ascii="Symbol" w:hAnsi="Symbol"/>
    </w:rPr>
  </w:style>
  <w:style w:type="character" w:customStyle="1" w:styleId="WW8Num32z3">
    <w:name w:val="WW8Num32z3"/>
    <w:rsid w:val="00B0449D"/>
    <w:rPr>
      <w:rFonts w:ascii="Symbol" w:hAnsi="Symbol"/>
    </w:rPr>
  </w:style>
  <w:style w:type="character" w:customStyle="1" w:styleId="WW8Num36z1">
    <w:name w:val="WW8Num36z1"/>
    <w:rsid w:val="00B0449D"/>
    <w:rPr>
      <w:rFonts w:ascii="Wingdings" w:hAnsi="Wingdings"/>
    </w:rPr>
  </w:style>
  <w:style w:type="character" w:customStyle="1" w:styleId="WW8Num39z0">
    <w:name w:val="WW8Num39z0"/>
    <w:rsid w:val="00B0449D"/>
    <w:rPr>
      <w:rFonts w:ascii="Wingdings" w:hAnsi="Wingdings"/>
    </w:rPr>
  </w:style>
  <w:style w:type="character" w:customStyle="1" w:styleId="WW8Num39z1">
    <w:name w:val="WW8Num39z1"/>
    <w:rsid w:val="00B0449D"/>
    <w:rPr>
      <w:rFonts w:ascii="Courier New" w:hAnsi="Courier New" w:cs="Courier New"/>
    </w:rPr>
  </w:style>
  <w:style w:type="character" w:customStyle="1" w:styleId="WW8Num39z3">
    <w:name w:val="WW8Num39z3"/>
    <w:rsid w:val="00B0449D"/>
    <w:rPr>
      <w:rFonts w:ascii="Symbol" w:hAnsi="Symbol"/>
    </w:rPr>
  </w:style>
  <w:style w:type="character" w:customStyle="1" w:styleId="WW-Absatz-Standardschriftart11111111111111111111111111111111">
    <w:name w:val="WW-Absatz-Standardschriftart11111111111111111111111111111111"/>
    <w:rsid w:val="00B0449D"/>
  </w:style>
  <w:style w:type="character" w:customStyle="1" w:styleId="WW-Absatz-Standardschriftart111111111111111111111111111111111">
    <w:name w:val="WW-Absatz-Standardschriftart111111111111111111111111111111111"/>
    <w:rsid w:val="00B0449D"/>
  </w:style>
  <w:style w:type="character" w:customStyle="1" w:styleId="WW-Absatz-Standardschriftart1111111111111111111111111111111111">
    <w:name w:val="WW-Absatz-Standardschriftart1111111111111111111111111111111111"/>
    <w:rsid w:val="00B0449D"/>
  </w:style>
  <w:style w:type="character" w:customStyle="1" w:styleId="WW-Absatz-Standardschriftart11111111111111111111111111111111111">
    <w:name w:val="WW-Absatz-Standardschriftart11111111111111111111111111111111111"/>
    <w:rsid w:val="00B0449D"/>
  </w:style>
  <w:style w:type="character" w:customStyle="1" w:styleId="WW-Absatz-Standardschriftart111111111111111111111111111111111111">
    <w:name w:val="WW-Absatz-Standardschriftart111111111111111111111111111111111111"/>
    <w:rsid w:val="00B0449D"/>
  </w:style>
  <w:style w:type="character" w:customStyle="1" w:styleId="WW-Absatz-Standardschriftart1111111111111111111111111111111111111">
    <w:name w:val="WW-Absatz-Standardschriftart1111111111111111111111111111111111111"/>
    <w:rsid w:val="00B0449D"/>
  </w:style>
  <w:style w:type="character" w:customStyle="1" w:styleId="WW-Absatz-Standardschriftart11111111111111111111111111111111111111">
    <w:name w:val="WW-Absatz-Standardschriftart11111111111111111111111111111111111111"/>
    <w:rsid w:val="00B0449D"/>
  </w:style>
  <w:style w:type="character" w:customStyle="1" w:styleId="WW-Absatz-Standardschriftart111111111111111111111111111111111111111">
    <w:name w:val="WW-Absatz-Standardschriftart111111111111111111111111111111111111111"/>
    <w:rsid w:val="00B0449D"/>
  </w:style>
  <w:style w:type="character" w:customStyle="1" w:styleId="Refdecomentrio1">
    <w:name w:val="Ref. de comentário1"/>
    <w:rsid w:val="00B0449D"/>
    <w:rPr>
      <w:sz w:val="16"/>
      <w:szCs w:val="16"/>
    </w:rPr>
  </w:style>
  <w:style w:type="character" w:customStyle="1" w:styleId="TextodecomentrioChar">
    <w:name w:val="Texto de comentário Char"/>
    <w:rsid w:val="00B0449D"/>
    <w:rPr>
      <w:rFonts w:eastAsia="SimSun" w:cs="Mangal"/>
      <w:kern w:val="1"/>
      <w:szCs w:val="18"/>
      <w:lang w:eastAsia="hi-IN" w:bidi="hi-IN"/>
    </w:rPr>
  </w:style>
  <w:style w:type="character" w:customStyle="1" w:styleId="AssuntodocomentrioChar">
    <w:name w:val="Assunto do comentário Char"/>
    <w:rsid w:val="00B0449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tuloChar">
    <w:name w:val="Título Char"/>
    <w:uiPriority w:val="10"/>
    <w:rsid w:val="00B0449D"/>
    <w:rPr>
      <w:smallCaps/>
      <w:sz w:val="52"/>
      <w:szCs w:val="52"/>
    </w:rPr>
  </w:style>
  <w:style w:type="character" w:customStyle="1" w:styleId="CitaoChar">
    <w:name w:val="Citação Char"/>
    <w:rsid w:val="00B0449D"/>
    <w:rPr>
      <w:i/>
      <w:iCs/>
    </w:rPr>
  </w:style>
  <w:style w:type="character" w:customStyle="1" w:styleId="CitaoIntensaChar">
    <w:name w:val="Citação Intensa Char"/>
    <w:rsid w:val="00B0449D"/>
    <w:rPr>
      <w:i/>
      <w:iCs/>
    </w:rPr>
  </w:style>
  <w:style w:type="character" w:styleId="nfaseSutil">
    <w:name w:val="Subtle Emphasis"/>
    <w:qFormat/>
    <w:rsid w:val="00B0449D"/>
    <w:rPr>
      <w:i/>
      <w:iCs/>
    </w:rPr>
  </w:style>
  <w:style w:type="character" w:styleId="nfaseIntensa">
    <w:name w:val="Intense Emphasis"/>
    <w:qFormat/>
    <w:rsid w:val="00B0449D"/>
    <w:rPr>
      <w:b/>
      <w:bCs/>
      <w:i/>
      <w:iCs/>
    </w:rPr>
  </w:style>
  <w:style w:type="character" w:styleId="RefernciaSutil">
    <w:name w:val="Subtle Reference"/>
    <w:qFormat/>
    <w:rsid w:val="00B0449D"/>
    <w:rPr>
      <w:smallCaps/>
    </w:rPr>
  </w:style>
  <w:style w:type="character" w:styleId="RefernciaIntensa">
    <w:name w:val="Intense Reference"/>
    <w:qFormat/>
    <w:rsid w:val="00B0449D"/>
    <w:rPr>
      <w:b/>
      <w:bCs/>
      <w:smallCaps/>
    </w:rPr>
  </w:style>
  <w:style w:type="character" w:styleId="TtulodoLivro">
    <w:name w:val="Book Title"/>
    <w:qFormat/>
    <w:rsid w:val="00B0449D"/>
    <w:rPr>
      <w:i/>
      <w:iCs/>
      <w:smallCaps/>
      <w:spacing w:val="5"/>
    </w:rPr>
  </w:style>
  <w:style w:type="character" w:customStyle="1" w:styleId="Refdecomentrio2">
    <w:name w:val="Ref. de comentário2"/>
    <w:rsid w:val="00B0449D"/>
    <w:rPr>
      <w:sz w:val="16"/>
      <w:szCs w:val="16"/>
    </w:rPr>
  </w:style>
  <w:style w:type="character" w:customStyle="1" w:styleId="TextodecomentrioChar1">
    <w:name w:val="Texto de comentário Char1"/>
    <w:rsid w:val="00B0449D"/>
    <w:rPr>
      <w:rFonts w:ascii="Cambria" w:hAnsi="Cambria" w:cs="Cambria"/>
      <w:lang w:val="en-US" w:eastAsia="en-US" w:bidi="en-US"/>
    </w:rPr>
  </w:style>
  <w:style w:type="character" w:customStyle="1" w:styleId="Heading2Char">
    <w:name w:val="Heading 2 Char"/>
    <w:basedOn w:val="Fontepargpadro5"/>
    <w:rsid w:val="00B0449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TitleChar">
    <w:name w:val="Title Char"/>
    <w:basedOn w:val="Fontepargpadro5"/>
    <w:rsid w:val="00B0449D"/>
    <w:rPr>
      <w:rFonts w:ascii="Cambria" w:hAnsi="Cambria" w:cs="Times New Roman"/>
      <w:color w:val="17365D"/>
      <w:spacing w:val="5"/>
      <w:kern w:val="1"/>
      <w:sz w:val="52"/>
      <w:szCs w:val="52"/>
    </w:rPr>
  </w:style>
  <w:style w:type="paragraph" w:customStyle="1" w:styleId="Legenda5">
    <w:name w:val="Legenda5"/>
    <w:basedOn w:val="Normal"/>
    <w:rsid w:val="00B0449D"/>
    <w:pPr>
      <w:suppressLineNumbers/>
      <w:suppressAutoHyphens/>
      <w:spacing w:before="120" w:after="120"/>
      <w:jc w:val="both"/>
    </w:pPr>
    <w:rPr>
      <w:rFonts w:ascii="Cambria" w:eastAsia="Times New Roman" w:hAnsi="Cambria" w:cs="Mangal"/>
      <w:i/>
      <w:iCs/>
      <w:sz w:val="24"/>
      <w:szCs w:val="24"/>
      <w:lang w:val="en-US" w:bidi="en-US"/>
    </w:rPr>
  </w:style>
  <w:style w:type="paragraph" w:customStyle="1" w:styleId="Textodecomentrio1">
    <w:name w:val="Texto de comentário1"/>
    <w:basedOn w:val="Normal"/>
    <w:rsid w:val="00B0449D"/>
    <w:pPr>
      <w:suppressAutoHyphens/>
      <w:jc w:val="both"/>
    </w:pPr>
    <w:rPr>
      <w:rFonts w:ascii="Cambria" w:eastAsia="Times New Roman" w:hAnsi="Cambria" w:cs="Cambria"/>
      <w:sz w:val="20"/>
      <w:szCs w:val="18"/>
      <w:lang w:val="en-US" w:bidi="en-US"/>
    </w:rPr>
  </w:style>
  <w:style w:type="paragraph" w:styleId="Textodecomentrio">
    <w:name w:val="annotation text"/>
    <w:basedOn w:val="Normal"/>
    <w:link w:val="TextodecomentrioChar2"/>
    <w:uiPriority w:val="99"/>
    <w:semiHidden/>
    <w:unhideWhenUsed/>
    <w:rsid w:val="00B0449D"/>
    <w:pPr>
      <w:spacing w:line="240" w:lineRule="auto"/>
    </w:pPr>
    <w:rPr>
      <w:sz w:val="20"/>
      <w:szCs w:val="20"/>
    </w:rPr>
  </w:style>
  <w:style w:type="character" w:customStyle="1" w:styleId="TextodecomentrioChar2">
    <w:name w:val="Texto de comentário Char2"/>
    <w:basedOn w:val="Fontepargpadro"/>
    <w:link w:val="Textodecomentrio"/>
    <w:uiPriority w:val="99"/>
    <w:semiHidden/>
    <w:rsid w:val="00B0449D"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link w:val="AssuntodocomentrioChar1"/>
    <w:rsid w:val="00B0449D"/>
    <w:rPr>
      <w:b/>
      <w:bCs/>
    </w:rPr>
  </w:style>
  <w:style w:type="character" w:customStyle="1" w:styleId="AssuntodocomentrioChar1">
    <w:name w:val="Assunto do comentário Char1"/>
    <w:basedOn w:val="TextodecomentrioChar2"/>
    <w:link w:val="Assuntodocomentrio"/>
    <w:rsid w:val="00B0449D"/>
    <w:rPr>
      <w:rFonts w:ascii="Cambria" w:eastAsia="Times New Roman" w:hAnsi="Cambria" w:cs="Cambria"/>
      <w:b/>
      <w:bCs/>
      <w:sz w:val="20"/>
      <w:szCs w:val="18"/>
      <w:lang w:val="en-US" w:bidi="en-US"/>
    </w:rPr>
  </w:style>
  <w:style w:type="paragraph" w:customStyle="1" w:styleId="TextosemFormatao1">
    <w:name w:val="Texto sem Formatação1"/>
    <w:basedOn w:val="Normal"/>
    <w:rsid w:val="00B0449D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n-US" w:bidi="en-US"/>
    </w:rPr>
  </w:style>
  <w:style w:type="paragraph" w:styleId="Sumrio1">
    <w:name w:val="toc 1"/>
    <w:basedOn w:val="Normal"/>
    <w:next w:val="Normal"/>
    <w:rsid w:val="00B0449D"/>
    <w:pPr>
      <w:suppressAutoHyphens/>
      <w:spacing w:after="0" w:line="240" w:lineRule="auto"/>
      <w:ind w:left="567"/>
      <w:jc w:val="both"/>
    </w:pPr>
    <w:rPr>
      <w:rFonts w:ascii="Times New Roman" w:eastAsia="Times New Roman" w:hAnsi="Times New Roman" w:cs="Calibri"/>
      <w:sz w:val="24"/>
      <w:szCs w:val="24"/>
      <w:lang w:val="en-US" w:bidi="en-US"/>
    </w:rPr>
  </w:style>
  <w:style w:type="paragraph" w:styleId="Ttulo">
    <w:name w:val="Title"/>
    <w:basedOn w:val="Normal"/>
    <w:next w:val="Normal"/>
    <w:link w:val="TtuloChar1"/>
    <w:uiPriority w:val="10"/>
    <w:qFormat/>
    <w:rsid w:val="00B0449D"/>
    <w:pPr>
      <w:suppressAutoHyphens/>
      <w:spacing w:after="300" w:line="240" w:lineRule="auto"/>
      <w:jc w:val="both"/>
    </w:pPr>
    <w:rPr>
      <w:rFonts w:ascii="Cambria" w:eastAsia="Times New Roman" w:hAnsi="Cambria" w:cs="Cambria"/>
      <w:smallCaps/>
      <w:sz w:val="52"/>
      <w:szCs w:val="52"/>
      <w:lang w:val="en-US" w:bidi="en-US"/>
    </w:rPr>
  </w:style>
  <w:style w:type="character" w:customStyle="1" w:styleId="TtuloChar1">
    <w:name w:val="Título Char1"/>
    <w:basedOn w:val="Fontepargpadro"/>
    <w:link w:val="Ttulo"/>
    <w:uiPriority w:val="10"/>
    <w:rsid w:val="00B0449D"/>
    <w:rPr>
      <w:rFonts w:ascii="Cambria" w:eastAsia="Times New Roman" w:hAnsi="Cambria" w:cs="Cambria"/>
      <w:smallCaps/>
      <w:sz w:val="52"/>
      <w:szCs w:val="52"/>
      <w:lang w:val="en-US" w:bidi="en-US"/>
    </w:rPr>
  </w:style>
  <w:style w:type="paragraph" w:styleId="Citao">
    <w:name w:val="Quote"/>
    <w:basedOn w:val="Normal"/>
    <w:next w:val="Normal"/>
    <w:link w:val="CitaoChar1"/>
    <w:qFormat/>
    <w:rsid w:val="00B0449D"/>
    <w:pPr>
      <w:suppressAutoHyphens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Char1">
    <w:name w:val="Citação Char1"/>
    <w:basedOn w:val="Fontepargpadro"/>
    <w:link w:val="Citao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itaoIntensa">
    <w:name w:val="Intense Quote"/>
    <w:basedOn w:val="Normal"/>
    <w:next w:val="Normal"/>
    <w:link w:val="CitaoIntensaChar1"/>
    <w:qFormat/>
    <w:rsid w:val="00B0449D"/>
    <w:pPr>
      <w:pBdr>
        <w:top w:val="single" w:sz="4" w:space="10" w:color="000000"/>
        <w:bottom w:val="single" w:sz="4" w:space="10" w:color="000000"/>
      </w:pBdr>
      <w:suppressAutoHyphens/>
      <w:spacing w:before="240" w:after="240" w:line="300" w:lineRule="auto"/>
      <w:ind w:left="1152" w:right="1152"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IntensaChar1">
    <w:name w:val="Citação Intensa Char1"/>
    <w:basedOn w:val="Fontepargpadro"/>
    <w:link w:val="CitaoIntensa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abealhodoSumrio">
    <w:name w:val="TOC Heading"/>
    <w:basedOn w:val="Ttulo1"/>
    <w:next w:val="Normal"/>
    <w:qFormat/>
    <w:rsid w:val="00B0449D"/>
    <w:pPr>
      <w:keepNext w:val="0"/>
      <w:spacing w:before="480" w:after="0"/>
      <w:jc w:val="both"/>
    </w:pPr>
    <w:rPr>
      <w:rFonts w:cs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PargrafodaLista3">
    <w:name w:val="Parágrafo da Lista3"/>
    <w:basedOn w:val="Normal"/>
    <w:rsid w:val="00B0449D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Sumrio2">
    <w:name w:val="toc 2"/>
    <w:basedOn w:val="Normal"/>
    <w:next w:val="Normal"/>
    <w:rsid w:val="00B0449D"/>
    <w:pPr>
      <w:suppressAutoHyphens/>
      <w:ind w:left="2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SemEspaamento1">
    <w:name w:val="Sem Espaçamento1"/>
    <w:rsid w:val="00B0449D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western">
    <w:name w:val="western"/>
    <w:basedOn w:val="Normal"/>
    <w:rsid w:val="00B0449D"/>
    <w:pPr>
      <w:suppressAutoHyphens/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orpodetexto21">
    <w:name w:val="Corpo de texto 21"/>
    <w:basedOn w:val="Normal"/>
    <w:rsid w:val="00B0449D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table" w:styleId="Tabelacomgrade">
    <w:name w:val="Table Grid"/>
    <w:basedOn w:val="Tabelanormal"/>
    <w:uiPriority w:val="59"/>
    <w:rsid w:val="00B044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har"/>
    <w:uiPriority w:val="99"/>
    <w:rsid w:val="00B0449D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B0449D"/>
    <w:rPr>
      <w:rFonts w:ascii="Calibri" w:eastAsia="Times New Roman" w:hAnsi="Calibri" w:cs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3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3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8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2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2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4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9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2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5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E9CBD-B89C-4A05-87AB-D3D853D7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lbamberg</dc:creator>
  <cp:lastModifiedBy>gabinete</cp:lastModifiedBy>
  <cp:revision>2</cp:revision>
  <cp:lastPrinted>2015-07-22T14:10:00Z</cp:lastPrinted>
  <dcterms:created xsi:type="dcterms:W3CDTF">2015-12-14T18:50:00Z</dcterms:created>
  <dcterms:modified xsi:type="dcterms:W3CDTF">2015-12-14T18:50:00Z</dcterms:modified>
</cp:coreProperties>
</file>